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Pr="004F721C"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D548C7" w:rsidRPr="00FE47D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CC05C6" w:rsidRPr="004F721C" w:rsidRDefault="006E74DC" w:rsidP="00391BE2">
      <w:pPr>
        <w:pStyle w:val="aff9"/>
        <w:ind w:firstLine="709"/>
        <w:contextualSpacing/>
        <w:jc w:val="center"/>
        <w:rPr>
          <w:rFonts w:ascii="Times New Roman" w:hAnsi="Times New Roman"/>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391BE2">
        <w:rPr>
          <w:rFonts w:ascii="Times New Roman" w:hAnsi="Times New Roman"/>
          <w:sz w:val="24"/>
          <w:szCs w:val="24"/>
        </w:rPr>
        <w:t>п</w:t>
      </w:r>
      <w:r w:rsidR="00391BE2" w:rsidRPr="00391BE2">
        <w:rPr>
          <w:rFonts w:ascii="Times New Roman" w:hAnsi="Times New Roman"/>
          <w:sz w:val="24"/>
          <w:szCs w:val="24"/>
        </w:rPr>
        <w:t>раво заключения договора на поставку «Оливковая винная бутылка "CRU" 750 мл.» (</w:t>
      </w:r>
      <w:proofErr w:type="spellStart"/>
      <w:proofErr w:type="gramStart"/>
      <w:r w:rsidR="00391BE2" w:rsidRPr="00391BE2">
        <w:rPr>
          <w:rFonts w:ascii="Times New Roman" w:hAnsi="Times New Roman"/>
          <w:sz w:val="24"/>
          <w:szCs w:val="24"/>
        </w:rPr>
        <w:t>согл.чертежу</w:t>
      </w:r>
      <w:proofErr w:type="spellEnd"/>
      <w:proofErr w:type="gramEnd"/>
      <w:r w:rsidR="00391BE2" w:rsidRPr="00391BE2">
        <w:rPr>
          <w:rFonts w:ascii="Times New Roman" w:hAnsi="Times New Roman"/>
          <w:sz w:val="24"/>
          <w:szCs w:val="24"/>
        </w:rPr>
        <w:t>)</w:t>
      </w:r>
    </w:p>
    <w:p w:rsidR="00E33D78" w:rsidRPr="004F721C" w:rsidRDefault="00E33D78"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4F721C">
      <w:pPr>
        <w:spacing w:after="0" w:line="240" w:lineRule="auto"/>
        <w:ind w:firstLine="709"/>
        <w:contextualSpacing/>
        <w:jc w:val="center"/>
        <w:rPr>
          <w:rFonts w:ascii="Times New Roman" w:hAnsi="Times New Roman"/>
          <w:b/>
          <w:sz w:val="24"/>
          <w:szCs w:val="24"/>
        </w:rPr>
      </w:pPr>
    </w:p>
    <w:p w:rsidR="00844C2A" w:rsidRPr="004F721C" w:rsidRDefault="00844C2A"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E60C1D" w:rsidRDefault="00E60C1D" w:rsidP="004F721C">
      <w:pPr>
        <w:spacing w:after="0" w:line="240" w:lineRule="auto"/>
        <w:ind w:firstLine="709"/>
        <w:contextualSpacing/>
        <w:jc w:val="center"/>
        <w:rPr>
          <w:rFonts w:ascii="Times New Roman" w:hAnsi="Times New Roman"/>
          <w:b/>
          <w:sz w:val="24"/>
          <w:szCs w:val="24"/>
        </w:rPr>
      </w:pPr>
    </w:p>
    <w:p w:rsidR="004851E7" w:rsidRDefault="004851E7" w:rsidP="004F721C">
      <w:pPr>
        <w:spacing w:after="0" w:line="240" w:lineRule="auto"/>
        <w:ind w:firstLine="709"/>
        <w:contextualSpacing/>
        <w:jc w:val="center"/>
        <w:rPr>
          <w:rFonts w:ascii="Times New Roman" w:hAnsi="Times New Roman"/>
          <w:b/>
          <w:sz w:val="24"/>
          <w:szCs w:val="24"/>
        </w:rPr>
      </w:pPr>
    </w:p>
    <w:p w:rsidR="004851E7" w:rsidRDefault="004851E7" w:rsidP="004F721C">
      <w:pPr>
        <w:spacing w:after="0" w:line="240" w:lineRule="auto"/>
        <w:ind w:firstLine="709"/>
        <w:contextualSpacing/>
        <w:jc w:val="center"/>
        <w:rPr>
          <w:rFonts w:ascii="Times New Roman" w:hAnsi="Times New Roman"/>
          <w:b/>
          <w:sz w:val="24"/>
          <w:szCs w:val="24"/>
        </w:rPr>
      </w:pPr>
    </w:p>
    <w:p w:rsidR="00E60C1D" w:rsidRDefault="00E60C1D" w:rsidP="004F721C">
      <w:pPr>
        <w:spacing w:after="0" w:line="240" w:lineRule="auto"/>
        <w:ind w:firstLine="709"/>
        <w:contextualSpacing/>
        <w:jc w:val="center"/>
        <w:rPr>
          <w:rFonts w:ascii="Times New Roman" w:hAnsi="Times New Roman"/>
          <w:b/>
          <w:sz w:val="24"/>
          <w:szCs w:val="24"/>
        </w:rPr>
      </w:pPr>
    </w:p>
    <w:p w:rsidR="00E60C1D" w:rsidRPr="004F721C" w:rsidRDefault="00E60C1D"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w:t>
      </w:r>
      <w:r w:rsidR="00391BE2">
        <w:rPr>
          <w:rFonts w:ascii="Times New Roman" w:hAnsi="Times New Roman"/>
          <w:b/>
          <w:sz w:val="24"/>
          <w:szCs w:val="24"/>
        </w:rPr>
        <w:t>23</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Default="00844C2A" w:rsidP="00844C2A">
            <w:pPr>
              <w:spacing w:after="0" w:line="240" w:lineRule="auto"/>
              <w:contextualSpacing/>
              <w:jc w:val="both"/>
              <w:rPr>
                <w:rFonts w:ascii="Times New Roman" w:hAnsi="Times New Roman"/>
                <w:b/>
              </w:rPr>
            </w:pPr>
            <w:r w:rsidRPr="00514009">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E60C1D" w:rsidRDefault="007C62DB" w:rsidP="007C62DB">
            <w:pPr>
              <w:spacing w:after="0" w:line="240" w:lineRule="auto"/>
              <w:contextualSpacing/>
              <w:jc w:val="both"/>
              <w:rPr>
                <w:rFonts w:ascii="Times New Roman" w:hAnsi="Times New Roman"/>
                <w:b/>
              </w:rPr>
            </w:pPr>
            <w:r w:rsidRPr="00E60C1D">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514009" w:rsidRDefault="007C62DB" w:rsidP="007C62DB">
            <w:pPr>
              <w:spacing w:after="0" w:line="240" w:lineRule="auto"/>
              <w:contextualSpacing/>
              <w:jc w:val="both"/>
              <w:rPr>
                <w:rFonts w:ascii="Times New Roman" w:hAnsi="Times New Roman"/>
                <w:b/>
              </w:rPr>
            </w:pPr>
            <w:r w:rsidRPr="00E60C1D">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D15080" w:rsidRDefault="00D15080">
      <w:pPr>
        <w:suppressAutoHyphens w:val="0"/>
        <w:spacing w:after="0" w:line="240" w:lineRule="auto"/>
        <w:rPr>
          <w:rFonts w:ascii="Times New Roman" w:eastAsia="Calibri" w:hAnsi="Times New Roman"/>
          <w:b/>
          <w:kern w:val="0"/>
          <w:sz w:val="24"/>
          <w:szCs w:val="24"/>
          <w:lang w:eastAsia="en-US"/>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E60C1D"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w:t>
      </w:r>
      <w:r w:rsidR="007C62DB" w:rsidRPr="00E60C1D">
        <w:rPr>
          <w:rFonts w:ascii="Times New Roman" w:hAnsi="Times New Roman"/>
          <w:sz w:val="20"/>
          <w:szCs w:val="20"/>
        </w:rPr>
        <w:t>Положением о закупке товаров, работ, услуг АО «ТСПИРТПРОМ» (далее – Положение</w:t>
      </w:r>
      <w:r w:rsidRPr="00E60C1D">
        <w:rPr>
          <w:rFonts w:ascii="Times New Roman" w:hAnsi="Times New Roman"/>
          <w:sz w:val="20"/>
          <w:szCs w:val="20"/>
        </w:rPr>
        <w:t>) и иными внутренними документами Заказчика.</w:t>
      </w:r>
    </w:p>
    <w:p w:rsidR="00D81A91" w:rsidRPr="00E60C1D"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DF47D6" w:rsidRPr="00D62450"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r w:rsidR="0053428A" w:rsidRPr="001700A5">
        <w:rPr>
          <w:rFonts w:ascii="Times New Roman" w:eastAsia="Calibri" w:hAnsi="Times New Roman"/>
          <w:kern w:val="0"/>
          <w:sz w:val="20"/>
          <w:szCs w:val="20"/>
          <w:lang w:eastAsia="en-US"/>
        </w:rPr>
        <w:t>+7 (843) 222-95-44</w:t>
      </w:r>
      <w:r w:rsidR="00844C2A">
        <w:rPr>
          <w:rFonts w:ascii="Times New Roman" w:eastAsia="Calibri" w:hAnsi="Times New Roman"/>
          <w:kern w:val="0"/>
          <w:sz w:val="20"/>
          <w:szCs w:val="20"/>
          <w:lang w:eastAsia="en-US"/>
        </w:rPr>
        <w:t xml:space="preserve"> </w:t>
      </w:r>
      <w:r w:rsidR="004851E7">
        <w:rPr>
          <w:rFonts w:ascii="Times New Roman" w:eastAsia="Calibri" w:hAnsi="Times New Roman"/>
          <w:kern w:val="0"/>
          <w:sz w:val="20"/>
          <w:szCs w:val="20"/>
          <w:lang w:eastAsia="en-US"/>
        </w:rPr>
        <w:t>Габит</w:t>
      </w:r>
      <w:r w:rsidR="00482EE8">
        <w:rPr>
          <w:rFonts w:ascii="Times New Roman" w:eastAsia="Calibri" w:hAnsi="Times New Roman"/>
          <w:kern w:val="0"/>
          <w:sz w:val="20"/>
          <w:szCs w:val="20"/>
          <w:lang w:eastAsia="en-US"/>
        </w:rPr>
        <w:t>ова Лейсан Ришатовна</w:t>
      </w:r>
      <w:r w:rsidR="007F3B38">
        <w:rPr>
          <w:rFonts w:ascii="Times New Roman" w:eastAsia="Calibri" w:hAnsi="Times New Roman"/>
          <w:kern w:val="0"/>
          <w:sz w:val="20"/>
          <w:szCs w:val="20"/>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D65147" w:rsidRPr="00F528F5" w:rsidRDefault="00D65147" w:rsidP="00D65147">
      <w:pPr>
        <w:suppressAutoHyphens w:val="0"/>
        <w:spacing w:after="0" w:line="240" w:lineRule="auto"/>
        <w:ind w:firstLine="709"/>
        <w:contextualSpacing/>
        <w:jc w:val="both"/>
        <w:rPr>
          <w:rFonts w:ascii="Times New Roman" w:hAnsi="Times New Roman" w:cs="Arial"/>
          <w:kern w:val="0"/>
          <w:sz w:val="20"/>
          <w:szCs w:val="20"/>
          <w:lang w:eastAsia="ru-RU"/>
        </w:rPr>
      </w:pPr>
      <w:r w:rsidRPr="00D65147">
        <w:rPr>
          <w:rFonts w:ascii="Times New Roman" w:hAnsi="Times New Roman" w:cs="Arial"/>
          <w:kern w:val="0"/>
          <w:sz w:val="20"/>
          <w:szCs w:val="20"/>
          <w:lang w:eastAsia="ru-RU"/>
        </w:rPr>
        <w:t xml:space="preserve">В настоящем редукционе, проводимом на сайте электронной торговой площадки </w:t>
      </w:r>
      <w:hyperlink r:id="rId9" w:history="1">
        <w:r w:rsidRPr="00D65147">
          <w:rPr>
            <w:rStyle w:val="af6"/>
            <w:rFonts w:ascii="Times New Roman" w:hAnsi="Times New Roman" w:cs="Arial"/>
            <w:kern w:val="0"/>
            <w:sz w:val="20"/>
            <w:szCs w:val="20"/>
            <w:lang w:eastAsia="ru-RU"/>
          </w:rPr>
          <w:t>https://etpzakupki.tatar/</w:t>
        </w:r>
      </w:hyperlink>
      <w:r w:rsidRPr="00D65147">
        <w:rPr>
          <w:rFonts w:ascii="Times New Roman" w:hAnsi="Times New Roman" w:cs="Arial"/>
          <w:kern w:val="0"/>
          <w:sz w:val="20"/>
          <w:szCs w:val="20"/>
          <w:u w:val="single"/>
          <w:lang w:eastAsia="ru-RU"/>
        </w:rPr>
        <w:t xml:space="preserve">, </w:t>
      </w:r>
      <w:r w:rsidRPr="00D65147">
        <w:rPr>
          <w:rFonts w:ascii="Times New Roman" w:hAnsi="Times New Roman" w:cs="Arial"/>
          <w:kern w:val="0"/>
          <w:sz w:val="20"/>
          <w:szCs w:val="20"/>
          <w:lang w:eastAsia="ru-RU"/>
        </w:rPr>
        <w:t xml:space="preserve"> </w:t>
      </w:r>
      <w:r w:rsidRPr="00F528F5">
        <w:rPr>
          <w:rFonts w:ascii="Times New Roman" w:hAnsi="Times New Roman" w:cs="Arial"/>
          <w:kern w:val="0"/>
          <w:sz w:val="20"/>
          <w:szCs w:val="20"/>
          <w:lang w:eastAsia="ru-RU"/>
        </w:rPr>
        <w:t>могут принять участие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которые соответствуют требованиям, установленным Положением и настоящей документацией.</w:t>
      </w:r>
    </w:p>
    <w:p w:rsidR="00D65147" w:rsidRPr="00D65147" w:rsidRDefault="00D65147" w:rsidP="00D65147">
      <w:pPr>
        <w:suppressAutoHyphens w:val="0"/>
        <w:spacing w:after="0" w:line="240" w:lineRule="auto"/>
        <w:ind w:firstLine="709"/>
        <w:contextualSpacing/>
        <w:jc w:val="both"/>
        <w:rPr>
          <w:rFonts w:ascii="Times New Roman" w:hAnsi="Times New Roman" w:cs="Arial"/>
          <w:kern w:val="0"/>
          <w:sz w:val="20"/>
          <w:szCs w:val="20"/>
          <w:lang w:eastAsia="ru-RU"/>
        </w:rPr>
      </w:pPr>
      <w:r w:rsidRPr="00D65147">
        <w:rPr>
          <w:rFonts w:ascii="Times New Roman" w:hAnsi="Times New Roman" w:cs="Arial"/>
          <w:kern w:val="0"/>
          <w:sz w:val="20"/>
          <w:szCs w:val="20"/>
          <w:lang w:eastAsia="ru-RU"/>
        </w:rPr>
        <w:t xml:space="preserve">На сайте электронной торговой площадки </w:t>
      </w:r>
      <w:hyperlink r:id="rId10" w:history="1">
        <w:r w:rsidRPr="00D65147">
          <w:rPr>
            <w:rStyle w:val="af6"/>
            <w:rFonts w:ascii="Times New Roman" w:hAnsi="Times New Roman" w:cs="Arial"/>
            <w:kern w:val="0"/>
            <w:sz w:val="20"/>
            <w:szCs w:val="20"/>
            <w:lang w:eastAsia="ru-RU"/>
          </w:rPr>
          <w:t xml:space="preserve"> https://etpzakupki.tatar/, </w:t>
        </w:r>
      </w:hyperlink>
      <w:r w:rsidRPr="00D65147">
        <w:rPr>
          <w:rFonts w:ascii="Times New Roman" w:hAnsi="Times New Roman" w:cs="Arial"/>
          <w:kern w:val="0"/>
          <w:sz w:val="20"/>
          <w:szCs w:val="20"/>
          <w:lang w:eastAsia="ru-RU"/>
        </w:rPr>
        <w:t xml:space="preserve"> и в Единой информационной системе по адресу zakupki.gov.ru (далее – ЕИС (zakupki.gov.ru))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65147" w:rsidRPr="00D65147" w:rsidRDefault="00D65147" w:rsidP="00D65147">
      <w:pPr>
        <w:suppressAutoHyphens w:val="0"/>
        <w:spacing w:after="0" w:line="240" w:lineRule="auto"/>
        <w:ind w:firstLine="709"/>
        <w:contextualSpacing/>
        <w:jc w:val="both"/>
        <w:rPr>
          <w:rFonts w:ascii="Times New Roman" w:hAnsi="Times New Roman" w:cs="Arial"/>
          <w:kern w:val="0"/>
          <w:sz w:val="20"/>
          <w:szCs w:val="20"/>
          <w:lang w:eastAsia="ru-RU"/>
        </w:rPr>
      </w:pPr>
      <w:r w:rsidRPr="00D65147">
        <w:rPr>
          <w:rFonts w:ascii="Times New Roman" w:hAnsi="Times New Roman" w:cs="Arial"/>
          <w:kern w:val="0"/>
          <w:sz w:val="20"/>
          <w:szCs w:val="20"/>
          <w:lang w:eastAsia="ru-RU"/>
        </w:rPr>
        <w:t xml:space="preserve">Документация о редукционе доступна для ознакомления на сайте электронной торговой площадки </w:t>
      </w:r>
      <w:hyperlink r:id="rId11" w:history="1">
        <w:r w:rsidRPr="00D65147">
          <w:rPr>
            <w:rStyle w:val="af6"/>
            <w:rFonts w:ascii="Times New Roman" w:hAnsi="Times New Roman" w:cs="Arial"/>
            <w:kern w:val="0"/>
            <w:sz w:val="20"/>
            <w:szCs w:val="20"/>
            <w:lang w:eastAsia="ru-RU"/>
          </w:rPr>
          <w:t xml:space="preserve"> https://etpzakupki.tatar/, </w:t>
        </w:r>
      </w:hyperlink>
      <w:r w:rsidRPr="00D65147">
        <w:rPr>
          <w:rFonts w:ascii="Times New Roman" w:hAnsi="Times New Roman" w:cs="Arial"/>
          <w:kern w:val="0"/>
          <w:sz w:val="20"/>
          <w:szCs w:val="20"/>
          <w:lang w:eastAsia="ru-RU"/>
        </w:rPr>
        <w:t xml:space="preserve"> и в ЕИС (zakupki.gov.ru) без взимания платы.</w:t>
      </w:r>
    </w:p>
    <w:p w:rsidR="00D65147" w:rsidRPr="00D65147" w:rsidRDefault="00D65147" w:rsidP="00D65147">
      <w:pPr>
        <w:suppressAutoHyphens w:val="0"/>
        <w:spacing w:after="0" w:line="240" w:lineRule="auto"/>
        <w:ind w:firstLine="709"/>
        <w:contextualSpacing/>
        <w:jc w:val="both"/>
        <w:rPr>
          <w:rFonts w:ascii="Times New Roman" w:hAnsi="Times New Roman" w:cs="Arial"/>
          <w:kern w:val="0"/>
          <w:sz w:val="20"/>
          <w:szCs w:val="20"/>
          <w:lang w:eastAsia="ru-RU"/>
        </w:rPr>
      </w:pPr>
      <w:r w:rsidRPr="00D65147">
        <w:rPr>
          <w:rFonts w:ascii="Times New Roman" w:hAnsi="Times New Roman" w:cs="Arial"/>
          <w:kern w:val="0"/>
          <w:sz w:val="20"/>
          <w:szCs w:val="20"/>
          <w:lang w:eastAsia="ru-RU"/>
        </w:rPr>
        <w:t>Обращаем внимание на то, что Участники закупки должны самостоятельно отслеживать появление в ЕИС (zakupki.gov.ru) разъяснений, изменений или дополнений документации о редукционе.</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62284E" w:rsidRPr="00423680" w:rsidRDefault="007C62DB" w:rsidP="0062284E">
      <w:pPr>
        <w:pStyle w:val="aff9"/>
        <w:ind w:firstLine="709"/>
        <w:contextualSpacing/>
        <w:jc w:val="both"/>
        <w:rPr>
          <w:rFonts w:ascii="Times New Roman" w:hAnsi="Times New Roman"/>
          <w:sz w:val="20"/>
          <w:szCs w:val="20"/>
        </w:rPr>
      </w:pPr>
      <w:r w:rsidRPr="00E60C1D">
        <w:rPr>
          <w:rFonts w:ascii="Times New Roman" w:hAnsi="Times New Roman"/>
          <w:sz w:val="20"/>
          <w:szCs w:val="20"/>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62284E" w:rsidRPr="0062284E">
        <w:t xml:space="preserve"> </w:t>
      </w:r>
      <w:r w:rsidR="0062284E" w:rsidRPr="00423680">
        <w:rPr>
          <w:rFonts w:ascii="Times New Roman" w:hAnsi="Times New Roman"/>
          <w:sz w:val="20"/>
          <w:szCs w:val="20"/>
        </w:rPr>
        <w:t>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7C62DB" w:rsidRPr="00423680" w:rsidRDefault="0062284E" w:rsidP="0062284E">
      <w:pPr>
        <w:pStyle w:val="aff9"/>
        <w:ind w:firstLine="709"/>
        <w:contextualSpacing/>
        <w:jc w:val="both"/>
        <w:rPr>
          <w:rFonts w:ascii="Times New Roman" w:hAnsi="Times New Roman"/>
          <w:sz w:val="20"/>
          <w:szCs w:val="20"/>
        </w:rPr>
      </w:pPr>
      <w:r w:rsidRPr="00423680">
        <w:rPr>
          <w:rFonts w:ascii="Times New Roman" w:hAnsi="Times New Roman"/>
          <w:sz w:val="20"/>
          <w:szCs w:val="20"/>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293E5D" w:rsidRPr="00293E5D" w:rsidRDefault="00293E5D" w:rsidP="00293E5D">
      <w:pPr>
        <w:pStyle w:val="aff9"/>
        <w:ind w:firstLine="709"/>
        <w:contextualSpacing/>
        <w:jc w:val="both"/>
        <w:rPr>
          <w:rFonts w:ascii="Times New Roman" w:hAnsi="Times New Roman"/>
          <w:sz w:val="20"/>
          <w:szCs w:val="20"/>
        </w:rPr>
      </w:pPr>
      <w:r w:rsidRPr="00293E5D">
        <w:rPr>
          <w:rFonts w:ascii="Times New Roman" w:hAnsi="Times New Roman"/>
          <w:sz w:val="20"/>
          <w:szCs w:val="20"/>
        </w:rPr>
        <w:t>1.4.1. Приоритет товаров российского происхождения, работ, услуг, выполняемых, оказываемых российскими лицами устанавливается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293E5D" w:rsidRPr="00293E5D" w:rsidRDefault="00293E5D" w:rsidP="00293E5D">
      <w:pPr>
        <w:pStyle w:val="aff9"/>
        <w:ind w:firstLine="709"/>
        <w:contextualSpacing/>
        <w:jc w:val="both"/>
        <w:rPr>
          <w:rFonts w:ascii="Times New Roman" w:hAnsi="Times New Roman"/>
          <w:sz w:val="20"/>
          <w:szCs w:val="20"/>
        </w:rPr>
      </w:pPr>
      <w:r w:rsidRPr="00293E5D">
        <w:rPr>
          <w:rFonts w:ascii="Times New Roman" w:hAnsi="Times New Roman"/>
          <w:sz w:val="20"/>
          <w:szCs w:val="20"/>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93E5D" w:rsidRPr="00423680"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 xml:space="preserve">1.4.3. </w:t>
      </w:r>
      <w:r w:rsidR="0062284E" w:rsidRPr="00423680">
        <w:rPr>
          <w:rFonts w:ascii="Times New Roman" w:hAnsi="Times New Roman"/>
          <w:sz w:val="20"/>
          <w:szCs w:val="2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62284E" w:rsidRPr="00423680" w:rsidRDefault="00293E5D" w:rsidP="0062284E">
      <w:pPr>
        <w:suppressAutoHyphens w:val="0"/>
        <w:spacing w:after="0" w:line="240" w:lineRule="auto"/>
        <w:ind w:firstLine="709"/>
        <w:contextualSpacing/>
        <w:jc w:val="both"/>
        <w:rPr>
          <w:rFonts w:ascii="Times New Roman" w:hAnsi="Times New Roman"/>
          <w:kern w:val="0"/>
          <w:sz w:val="20"/>
          <w:szCs w:val="20"/>
          <w:lang w:eastAsia="ru-RU"/>
        </w:rPr>
      </w:pPr>
      <w:r w:rsidRPr="00423680">
        <w:rPr>
          <w:rFonts w:ascii="Times New Roman" w:hAnsi="Times New Roman"/>
          <w:sz w:val="20"/>
          <w:szCs w:val="20"/>
        </w:rPr>
        <w:t xml:space="preserve">1.4.4. </w:t>
      </w:r>
      <w:r w:rsidR="0062284E" w:rsidRPr="00423680">
        <w:rPr>
          <w:rFonts w:ascii="Times New Roman" w:hAnsi="Times New Roman"/>
          <w:kern w:val="0"/>
          <w:sz w:val="20"/>
          <w:szCs w:val="20"/>
          <w:lang w:eastAsia="ru-RU"/>
        </w:rPr>
        <w:t>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62284E" w:rsidRPr="00423680" w:rsidRDefault="0062284E" w:rsidP="0062284E">
      <w:pPr>
        <w:suppressAutoHyphens w:val="0"/>
        <w:spacing w:after="0" w:line="240" w:lineRule="auto"/>
        <w:ind w:firstLine="709"/>
        <w:contextualSpacing/>
        <w:jc w:val="both"/>
        <w:rPr>
          <w:rFonts w:ascii="Times New Roman" w:hAnsi="Times New Roman"/>
          <w:kern w:val="0"/>
          <w:sz w:val="20"/>
          <w:szCs w:val="20"/>
          <w:lang w:eastAsia="ru-RU"/>
        </w:rPr>
      </w:pPr>
      <w:r w:rsidRPr="00423680">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62284E" w:rsidRPr="00423680" w:rsidRDefault="0062284E" w:rsidP="0062284E">
      <w:pPr>
        <w:suppressAutoHyphens w:val="0"/>
        <w:spacing w:after="0" w:line="240" w:lineRule="auto"/>
        <w:ind w:firstLine="709"/>
        <w:contextualSpacing/>
        <w:jc w:val="both"/>
        <w:rPr>
          <w:rFonts w:ascii="Times New Roman" w:hAnsi="Times New Roman"/>
          <w:kern w:val="0"/>
          <w:sz w:val="20"/>
          <w:szCs w:val="20"/>
          <w:lang w:eastAsia="ru-RU"/>
        </w:rPr>
      </w:pPr>
      <w:r w:rsidRPr="00423680">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62284E" w:rsidRPr="00423680" w:rsidRDefault="0062284E" w:rsidP="0062284E">
      <w:pPr>
        <w:suppressAutoHyphens w:val="0"/>
        <w:spacing w:after="0" w:line="240" w:lineRule="auto"/>
        <w:ind w:firstLine="709"/>
        <w:contextualSpacing/>
        <w:jc w:val="both"/>
        <w:rPr>
          <w:rFonts w:ascii="Times New Roman" w:hAnsi="Times New Roman"/>
          <w:kern w:val="0"/>
          <w:sz w:val="20"/>
          <w:szCs w:val="20"/>
          <w:lang w:eastAsia="ru-RU"/>
        </w:rPr>
      </w:pPr>
      <w:r w:rsidRPr="00423680">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423680" w:rsidRDefault="00293E5D" w:rsidP="00293E5D">
      <w:pPr>
        <w:pStyle w:val="aff9"/>
        <w:ind w:firstLine="709"/>
        <w:contextualSpacing/>
        <w:jc w:val="both"/>
        <w:rPr>
          <w:rFonts w:ascii="Times New Roman" w:hAnsi="Times New Roman"/>
          <w:sz w:val="20"/>
          <w:szCs w:val="20"/>
        </w:rPr>
      </w:pPr>
      <w:r w:rsidRPr="00423680">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423680">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w:t>
      </w:r>
      <w:r w:rsidRPr="007F3B38">
        <w:rPr>
          <w:rFonts w:ascii="Times New Roman" w:hAnsi="Times New Roman"/>
          <w:sz w:val="20"/>
          <w:szCs w:val="20"/>
        </w:rPr>
        <w:t>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 xml:space="preserve">б) </w:t>
      </w:r>
      <w:proofErr w:type="spellStart"/>
      <w:r w:rsidRPr="00E60C1D">
        <w:rPr>
          <w:rFonts w:ascii="Times New Roman" w:hAnsi="Times New Roman"/>
          <w:sz w:val="20"/>
          <w:szCs w:val="20"/>
        </w:rPr>
        <w:t>непроведение</w:t>
      </w:r>
      <w:proofErr w:type="spellEnd"/>
      <w:r w:rsidRPr="00E60C1D">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 xml:space="preserve">в) </w:t>
      </w:r>
      <w:proofErr w:type="spellStart"/>
      <w:r w:rsidRPr="00E60C1D">
        <w:rPr>
          <w:rFonts w:ascii="Times New Roman" w:hAnsi="Times New Roman"/>
          <w:sz w:val="20"/>
          <w:szCs w:val="20"/>
        </w:rPr>
        <w:t>неприостановление</w:t>
      </w:r>
      <w:proofErr w:type="spellEnd"/>
      <w:r w:rsidRPr="00E60C1D">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w:t>
      </w:r>
      <w:r w:rsidR="0062284E">
        <w:rPr>
          <w:rFonts w:ascii="Times New Roman" w:hAnsi="Times New Roman"/>
          <w:sz w:val="20"/>
          <w:szCs w:val="20"/>
        </w:rPr>
        <w:t>и договора;</w:t>
      </w:r>
    </w:p>
    <w:p w:rsidR="0062284E" w:rsidRPr="00423680" w:rsidRDefault="0062284E" w:rsidP="0062284E">
      <w:pPr>
        <w:pStyle w:val="aff9"/>
        <w:tabs>
          <w:tab w:val="left" w:pos="993"/>
        </w:tabs>
        <w:ind w:firstLine="709"/>
        <w:contextualSpacing/>
        <w:jc w:val="both"/>
        <w:rPr>
          <w:rFonts w:ascii="Times New Roman" w:hAnsi="Times New Roman"/>
          <w:sz w:val="20"/>
          <w:szCs w:val="20"/>
        </w:rPr>
      </w:pPr>
      <w:r w:rsidRPr="00423680">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62284E" w:rsidRPr="00423680" w:rsidRDefault="0062284E" w:rsidP="0062284E">
      <w:pPr>
        <w:pStyle w:val="aff9"/>
        <w:tabs>
          <w:tab w:val="left" w:pos="993"/>
        </w:tabs>
        <w:ind w:firstLine="709"/>
        <w:contextualSpacing/>
        <w:jc w:val="both"/>
        <w:rPr>
          <w:rFonts w:ascii="Times New Roman" w:hAnsi="Times New Roman"/>
          <w:sz w:val="20"/>
          <w:szCs w:val="20"/>
        </w:rPr>
      </w:pPr>
      <w:r w:rsidRPr="00423680">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23680">
        <w:rPr>
          <w:rFonts w:ascii="Times New Roman" w:hAnsi="Times New Roman"/>
          <w:sz w:val="20"/>
          <w:szCs w:val="20"/>
        </w:rPr>
        <w:t>неполнородными</w:t>
      </w:r>
      <w:proofErr w:type="spellEnd"/>
      <w:r w:rsidRPr="00423680">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2284E" w:rsidRPr="00423680" w:rsidRDefault="0062284E" w:rsidP="0062284E">
      <w:pPr>
        <w:pStyle w:val="aff9"/>
        <w:tabs>
          <w:tab w:val="left" w:pos="993"/>
        </w:tabs>
        <w:ind w:firstLine="709"/>
        <w:contextualSpacing/>
        <w:jc w:val="both"/>
        <w:rPr>
          <w:rFonts w:ascii="Times New Roman" w:hAnsi="Times New Roman"/>
          <w:sz w:val="20"/>
          <w:szCs w:val="20"/>
        </w:rPr>
      </w:pPr>
      <w:r w:rsidRPr="00423680">
        <w:rPr>
          <w:rFonts w:ascii="Times New Roman" w:hAnsi="Times New Roman"/>
          <w:sz w:val="20"/>
          <w:szCs w:val="20"/>
        </w:rPr>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423680"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 xml:space="preserve">Раздел </w:t>
      </w:r>
      <w:r w:rsidR="002D7EC6" w:rsidRPr="007F3B38">
        <w:rPr>
          <w:rFonts w:ascii="Times New Roman" w:hAnsi="Times New Roman"/>
          <w:b/>
          <w:sz w:val="24"/>
          <w:szCs w:val="24"/>
        </w:rPr>
        <w:t>1.</w:t>
      </w:r>
      <w:r w:rsidR="0030647A" w:rsidRPr="007F3B38">
        <w:rPr>
          <w:rFonts w:ascii="Times New Roman" w:hAnsi="Times New Roman"/>
          <w:b/>
          <w:sz w:val="24"/>
          <w:szCs w:val="24"/>
        </w:rPr>
        <w:t>6.</w:t>
      </w:r>
      <w:r w:rsidR="002D7EC6" w:rsidRPr="007F3B38">
        <w:rPr>
          <w:rFonts w:ascii="Times New Roman" w:hAnsi="Times New Roman"/>
          <w:b/>
          <w:sz w:val="24"/>
          <w:szCs w:val="24"/>
        </w:rPr>
        <w:t xml:space="preserve"> Т</w:t>
      </w:r>
      <w:r w:rsidRPr="007F3B38">
        <w:rPr>
          <w:rFonts w:ascii="Times New Roman" w:hAnsi="Times New Roman"/>
          <w:b/>
          <w:sz w:val="24"/>
          <w:szCs w:val="24"/>
        </w:rPr>
        <w:t>ребования к содержанию, форме, оформлению и составу заявки на участие в закупке</w:t>
      </w:r>
      <w:r w:rsidR="00D62450" w:rsidRPr="007F3B38">
        <w:rPr>
          <w:rFonts w:ascii="Times New Roman" w:hAnsi="Times New Roman"/>
          <w:b/>
          <w:sz w:val="24"/>
          <w:szCs w:val="24"/>
        </w:rPr>
        <w:t>.</w:t>
      </w:r>
    </w:p>
    <w:p w:rsidR="00293E5D" w:rsidRPr="00E60C1D"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E60C1D">
        <w:rPr>
          <w:rFonts w:ascii="Times New Roman" w:hAnsi="Times New Roman"/>
          <w:sz w:val="20"/>
          <w:szCs w:val="20"/>
        </w:rPr>
        <w:t>Заявка на участие в редукционе подается в форме электронного документа.</w:t>
      </w:r>
    </w:p>
    <w:p w:rsidR="00293E5D" w:rsidRPr="00E60C1D" w:rsidRDefault="007C62DB" w:rsidP="00293E5D">
      <w:pPr>
        <w:pStyle w:val="aff9"/>
        <w:ind w:firstLine="709"/>
        <w:contextualSpacing/>
        <w:jc w:val="both"/>
        <w:rPr>
          <w:rFonts w:ascii="Times New Roman" w:hAnsi="Times New Roman"/>
          <w:b/>
          <w:sz w:val="20"/>
          <w:szCs w:val="20"/>
          <w:u w:val="single"/>
        </w:rPr>
      </w:pPr>
      <w:r w:rsidRPr="00E60C1D">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E60C1D" w:rsidRDefault="00075C83" w:rsidP="00293E5D">
      <w:pPr>
        <w:pStyle w:val="aff9"/>
        <w:ind w:firstLine="709"/>
        <w:contextualSpacing/>
        <w:jc w:val="both"/>
        <w:rPr>
          <w:rFonts w:ascii="Times New Roman" w:hAnsi="Times New Roman"/>
          <w:sz w:val="20"/>
          <w:szCs w:val="20"/>
        </w:rPr>
      </w:pPr>
      <w:r w:rsidRPr="00E60C1D">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E60C1D" w:rsidRDefault="00644F2A" w:rsidP="00293E5D">
      <w:pPr>
        <w:pStyle w:val="aff9"/>
        <w:ind w:firstLine="709"/>
        <w:contextualSpacing/>
        <w:jc w:val="both"/>
        <w:rPr>
          <w:rFonts w:ascii="Times New Roman" w:hAnsi="Times New Roman"/>
          <w:sz w:val="20"/>
          <w:szCs w:val="20"/>
        </w:rPr>
      </w:pPr>
      <w:r w:rsidRPr="00E60C1D">
        <w:rPr>
          <w:rFonts w:ascii="Times New Roman" w:hAnsi="Times New Roman"/>
          <w:sz w:val="20"/>
          <w:szCs w:val="20"/>
        </w:rPr>
        <w:t>2</w:t>
      </w:r>
      <w:r w:rsidR="00293E5D" w:rsidRPr="00E60C1D">
        <w:rPr>
          <w:rFonts w:ascii="Times New Roman" w:hAnsi="Times New Roman"/>
          <w:sz w:val="20"/>
          <w:szCs w:val="20"/>
        </w:rPr>
        <w:t xml:space="preserve">) </w:t>
      </w:r>
      <w:r w:rsidR="00075C83" w:rsidRPr="00E60C1D">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E60C1D">
        <w:rPr>
          <w:rFonts w:ascii="Times New Roman" w:hAnsi="Times New Roman"/>
          <w:sz w:val="20"/>
          <w:szCs w:val="20"/>
        </w:rPr>
        <w:t xml:space="preserve"> и у</w:t>
      </w:r>
      <w:r w:rsidR="00075C83" w:rsidRPr="00E60C1D">
        <w:rPr>
          <w:rFonts w:ascii="Times New Roman" w:hAnsi="Times New Roman"/>
          <w:sz w:val="20"/>
          <w:szCs w:val="20"/>
        </w:rPr>
        <w:t>казание на товарный знак (при наличии у товара товарн</w:t>
      </w:r>
      <w:r w:rsidRPr="00E60C1D">
        <w:rPr>
          <w:rFonts w:ascii="Times New Roman" w:hAnsi="Times New Roman"/>
          <w:sz w:val="20"/>
          <w:szCs w:val="20"/>
        </w:rPr>
        <w:t xml:space="preserve">ого знака) поставляемого товара. </w:t>
      </w:r>
      <w:r w:rsidR="00293E5D" w:rsidRPr="00E60C1D">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E60C1D">
        <w:t xml:space="preserve"> </w:t>
      </w:r>
      <w:r w:rsidR="002C41E1" w:rsidRPr="00E60C1D">
        <w:rPr>
          <w:rFonts w:ascii="Times New Roman" w:hAnsi="Times New Roman"/>
          <w:sz w:val="20"/>
          <w:szCs w:val="20"/>
        </w:rPr>
        <w:t>(Раздел 3.1.)</w:t>
      </w:r>
      <w:r w:rsidR="00293E5D" w:rsidRPr="00E60C1D">
        <w:rPr>
          <w:rFonts w:ascii="Times New Roman" w:hAnsi="Times New Roman"/>
          <w:sz w:val="20"/>
          <w:szCs w:val="20"/>
        </w:rPr>
        <w:t>;</w:t>
      </w:r>
    </w:p>
    <w:p w:rsidR="00293E5D" w:rsidRPr="00E60C1D" w:rsidRDefault="00644F2A" w:rsidP="00293E5D">
      <w:pPr>
        <w:pStyle w:val="aff9"/>
        <w:ind w:firstLine="709"/>
        <w:contextualSpacing/>
        <w:jc w:val="both"/>
        <w:rPr>
          <w:rFonts w:ascii="Times New Roman" w:hAnsi="Times New Roman"/>
          <w:sz w:val="20"/>
          <w:szCs w:val="20"/>
        </w:rPr>
      </w:pPr>
      <w:r w:rsidRPr="00E60C1D">
        <w:rPr>
          <w:rFonts w:ascii="Times New Roman" w:hAnsi="Times New Roman"/>
          <w:sz w:val="20"/>
          <w:szCs w:val="20"/>
        </w:rPr>
        <w:t>3</w:t>
      </w:r>
      <w:r w:rsidR="00293E5D" w:rsidRPr="00E60C1D">
        <w:rPr>
          <w:rFonts w:ascii="Times New Roman" w:hAnsi="Times New Roman"/>
          <w:sz w:val="20"/>
          <w:szCs w:val="20"/>
        </w:rPr>
        <w:t xml:space="preserve">) </w:t>
      </w:r>
      <w:r w:rsidR="00075C83" w:rsidRPr="00E60C1D">
        <w:rPr>
          <w:rFonts w:ascii="Times New Roman" w:hAnsi="Times New Roman"/>
          <w:sz w:val="20"/>
          <w:szCs w:val="20"/>
        </w:rPr>
        <w:t>наименование страны происхождения поставляемого товара</w:t>
      </w:r>
      <w:r w:rsidR="00293E5D" w:rsidRPr="00E60C1D">
        <w:rPr>
          <w:rFonts w:ascii="Times New Roman" w:hAnsi="Times New Roman"/>
          <w:sz w:val="20"/>
          <w:szCs w:val="20"/>
        </w:rPr>
        <w:t>;</w:t>
      </w:r>
    </w:p>
    <w:p w:rsidR="00293E5D" w:rsidRPr="00E60C1D" w:rsidRDefault="00EC708A" w:rsidP="00293E5D">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4</w:t>
      </w:r>
      <w:r w:rsidR="00293E5D" w:rsidRPr="00E60C1D">
        <w:rPr>
          <w:rFonts w:ascii="Times New Roman" w:hAnsi="Times New Roman"/>
          <w:sz w:val="20"/>
          <w:szCs w:val="20"/>
        </w:rPr>
        <w:t xml:space="preserve">) </w:t>
      </w:r>
      <w:r w:rsidR="00293E5D" w:rsidRPr="00E60C1D">
        <w:rPr>
          <w:rFonts w:ascii="Times New Roman" w:hAnsi="Times New Roman"/>
          <w:sz w:val="20"/>
          <w:szCs w:val="20"/>
          <w:u w:val="single"/>
        </w:rPr>
        <w:t>сведения и документы об участнике закупки, подавшем такую заявку:</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E60C1D">
        <w:rPr>
          <w:rFonts w:ascii="Times New Roman" w:hAnsi="Times New Roman"/>
          <w:kern w:val="0"/>
          <w:sz w:val="20"/>
          <w:szCs w:val="20"/>
          <w:lang w:eastAsia="ru-RU"/>
        </w:rPr>
        <w:t xml:space="preserve">а нахождения юридического лица </w:t>
      </w:r>
      <w:r w:rsidR="00EC708A" w:rsidRPr="00E60C1D">
        <w:rPr>
          <w:rFonts w:ascii="Times New Roman" w:hAnsi="Times New Roman"/>
          <w:kern w:val="0"/>
          <w:sz w:val="20"/>
          <w:szCs w:val="20"/>
          <w:lang w:eastAsia="ru-RU"/>
        </w:rPr>
        <w:t>(Раздел 3.</w:t>
      </w:r>
      <w:r w:rsidR="002C41E1" w:rsidRPr="00E60C1D">
        <w:rPr>
          <w:rFonts w:ascii="Times New Roman" w:hAnsi="Times New Roman"/>
          <w:kern w:val="0"/>
          <w:sz w:val="20"/>
          <w:szCs w:val="20"/>
          <w:lang w:eastAsia="ru-RU"/>
        </w:rPr>
        <w:t>2</w:t>
      </w:r>
      <w:r w:rsidR="00EC708A"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E60C1D">
        <w:rPr>
          <w:rFonts w:ascii="Times New Roman" w:hAnsi="Times New Roman"/>
          <w:kern w:val="0"/>
          <w:sz w:val="20"/>
          <w:szCs w:val="20"/>
          <w:lang w:eastAsia="ru-RU"/>
        </w:rPr>
        <w:t>числе  зарегистрированного</w:t>
      </w:r>
      <w:proofErr w:type="gramEnd"/>
      <w:r w:rsidR="00EC708A" w:rsidRPr="00E60C1D">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E60C1D">
        <w:rPr>
          <w:rFonts w:ascii="Times New Roman" w:hAnsi="Times New Roman"/>
          <w:kern w:val="0"/>
          <w:sz w:val="20"/>
          <w:szCs w:val="20"/>
          <w:lang w:eastAsia="ru-RU"/>
        </w:rPr>
        <w:t>2</w:t>
      </w:r>
      <w:r w:rsidR="00EC708A"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 xml:space="preserve">-   </w:t>
      </w:r>
      <w:r w:rsidR="005F0434" w:rsidRPr="00E60C1D">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proofErr w:type="spellStart"/>
      <w:r w:rsidR="00C45415">
        <w:rPr>
          <w:rFonts w:ascii="Times New Roman" w:hAnsi="Times New Roman"/>
          <w:kern w:val="0"/>
          <w:sz w:val="20"/>
          <w:szCs w:val="20"/>
          <w:lang w:eastAsia="ru-RU"/>
        </w:rPr>
        <w:t>редукциона</w:t>
      </w:r>
      <w:proofErr w:type="spellEnd"/>
      <w:r w:rsidR="00EC708A"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 xml:space="preserve">- </w:t>
      </w:r>
      <w:r w:rsidR="00EC708A" w:rsidRPr="00E60C1D">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E60C1D"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E60C1D"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E60C1D">
        <w:rPr>
          <w:rFonts w:ascii="Times New Roman" w:hAnsi="Times New Roman"/>
          <w:kern w:val="0"/>
          <w:sz w:val="20"/>
          <w:szCs w:val="20"/>
          <w:lang w:eastAsia="ru-RU"/>
        </w:rPr>
        <w:t>осуществляющим поставку товара</w:t>
      </w:r>
      <w:r w:rsidR="00EC708A" w:rsidRPr="00E60C1D">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4851E7">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представление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r w:rsidR="00EC708A">
        <w:rPr>
          <w:rFonts w:ascii="Times New Roman" w:hAnsi="Times New Roman"/>
          <w:kern w:val="0"/>
          <w:sz w:val="20"/>
          <w:szCs w:val="20"/>
          <w:lang w:eastAsia="ru-RU"/>
        </w:rPr>
        <w:t>редукционе</w:t>
      </w:r>
      <w:r w:rsidR="00EC708A" w:rsidRPr="00082D9D">
        <w:rPr>
          <w:rFonts w:ascii="Times New Roman" w:hAnsi="Times New Roman"/>
          <w:kern w:val="0"/>
          <w:sz w:val="20"/>
          <w:szCs w:val="20"/>
          <w:lang w:eastAsia="ru-RU"/>
        </w:rPr>
        <w:t xml:space="preserve"> требованиям, установленным в Разделе 1.5. 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E60C1D" w:rsidRDefault="00EC708A" w:rsidP="00EC708A">
      <w:pPr>
        <w:suppressAutoHyphens w:val="0"/>
        <w:spacing w:after="0" w:line="240" w:lineRule="auto"/>
        <w:ind w:firstLine="709"/>
        <w:jc w:val="both"/>
        <w:rPr>
          <w:rFonts w:ascii="Times New Roman" w:hAnsi="Times New Roman"/>
          <w:i/>
          <w:kern w:val="2"/>
          <w:sz w:val="20"/>
          <w:szCs w:val="20"/>
        </w:rPr>
      </w:pPr>
      <w:r w:rsidRPr="00E60C1D">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E60C1D" w:rsidRDefault="00EC708A" w:rsidP="00EC708A">
      <w:pPr>
        <w:suppressAutoHyphens w:val="0"/>
        <w:spacing w:after="0" w:line="240" w:lineRule="auto"/>
        <w:ind w:firstLine="709"/>
        <w:jc w:val="both"/>
        <w:rPr>
          <w:kern w:val="0"/>
          <w:lang w:eastAsia="ru-RU"/>
        </w:rPr>
      </w:pPr>
      <w:r w:rsidRPr="00E60C1D">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E60C1D" w:rsidRDefault="007A1174" w:rsidP="007A1174">
      <w:pPr>
        <w:pStyle w:val="aff9"/>
        <w:ind w:firstLine="709"/>
        <w:contextualSpacing/>
        <w:jc w:val="both"/>
        <w:rPr>
          <w:rFonts w:ascii="Times New Roman" w:hAnsi="Times New Roman"/>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E60C1D">
        <w:rPr>
          <w:rFonts w:ascii="Times New Roman" w:hAnsi="Times New Roman"/>
          <w:sz w:val="20"/>
          <w:szCs w:val="20"/>
        </w:rPr>
        <w:t xml:space="preserve">и пунктом </w:t>
      </w:r>
      <w:r w:rsidR="00614466" w:rsidRPr="00E60C1D">
        <w:rPr>
          <w:rFonts w:ascii="Times New Roman" w:hAnsi="Times New Roman"/>
          <w:sz w:val="20"/>
          <w:szCs w:val="20"/>
        </w:rPr>
        <w:t>6</w:t>
      </w:r>
      <w:r w:rsidRPr="00E60C1D">
        <w:rPr>
          <w:rFonts w:ascii="Times New Roman" w:hAnsi="Times New Roman"/>
          <w:sz w:val="20"/>
          <w:szCs w:val="20"/>
        </w:rPr>
        <w:t>.</w:t>
      </w:r>
      <w:r w:rsidR="00EC708A" w:rsidRPr="00E60C1D">
        <w:rPr>
          <w:rFonts w:ascii="Times New Roman" w:hAnsi="Times New Roman"/>
          <w:sz w:val="20"/>
          <w:szCs w:val="20"/>
        </w:rPr>
        <w:t>3</w:t>
      </w:r>
      <w:r w:rsidRPr="00E60C1D">
        <w:rPr>
          <w:rFonts w:ascii="Times New Roman" w:hAnsi="Times New Roman"/>
          <w:sz w:val="20"/>
          <w:szCs w:val="20"/>
        </w:rPr>
        <w:t xml:space="preserve"> Главы </w:t>
      </w:r>
      <w:r w:rsidR="00614466" w:rsidRPr="00E60C1D">
        <w:rPr>
          <w:rFonts w:ascii="Times New Roman" w:hAnsi="Times New Roman"/>
          <w:sz w:val="20"/>
          <w:szCs w:val="20"/>
        </w:rPr>
        <w:t>6</w:t>
      </w:r>
      <w:r w:rsidRPr="00E60C1D">
        <w:rPr>
          <w:rFonts w:ascii="Times New Roman" w:hAnsi="Times New Roman"/>
          <w:sz w:val="20"/>
          <w:szCs w:val="20"/>
        </w:rPr>
        <w:t xml:space="preserve"> Положения.</w:t>
      </w:r>
    </w:p>
    <w:bookmarkEnd w:id="3"/>
    <w:p w:rsidR="0030647A" w:rsidRPr="00E60C1D" w:rsidRDefault="0030647A">
      <w:pPr>
        <w:suppressAutoHyphens w:val="0"/>
        <w:spacing w:after="0" w:line="240" w:lineRule="auto"/>
        <w:rPr>
          <w:rFonts w:ascii="Times New Roman" w:eastAsia="Calibri" w:hAnsi="Times New Roman"/>
          <w:b/>
          <w:kern w:val="0"/>
          <w:sz w:val="24"/>
          <w:szCs w:val="24"/>
          <w:lang w:eastAsia="en-US"/>
        </w:rPr>
      </w:pPr>
      <w:r w:rsidRPr="00E60C1D">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4851E7" w:rsidRDefault="00B6069D" w:rsidP="002A7DAD">
      <w:pPr>
        <w:pStyle w:val="3b"/>
        <w:spacing w:after="0" w:line="240" w:lineRule="auto"/>
        <w:ind w:left="0" w:firstLine="709"/>
        <w:rPr>
          <w:rFonts w:ascii="Times New Roman" w:hAnsi="Times New Roman"/>
          <w:lang w:val="ru-RU"/>
        </w:rPr>
      </w:pPr>
      <w:r w:rsidRPr="00F62282">
        <w:rPr>
          <w:rFonts w:ascii="Times New Roman" w:hAnsi="Times New Roman"/>
          <w:lang w:val="ru-RU"/>
        </w:rPr>
        <w:t xml:space="preserve">Предметом </w:t>
      </w:r>
      <w:proofErr w:type="spellStart"/>
      <w:r w:rsidRPr="00F62282">
        <w:rPr>
          <w:rFonts w:ascii="Times New Roman" w:hAnsi="Times New Roman"/>
          <w:lang w:val="ru-RU"/>
        </w:rPr>
        <w:t>редукциона</w:t>
      </w:r>
      <w:proofErr w:type="spellEnd"/>
      <w:r w:rsidRPr="00F62282">
        <w:rPr>
          <w:rFonts w:ascii="Times New Roman" w:hAnsi="Times New Roman"/>
          <w:lang w:val="ru-RU"/>
        </w:rPr>
        <w:t xml:space="preserve"> является поставка</w:t>
      </w:r>
      <w:r w:rsidR="001E2C43" w:rsidRPr="001E2C43">
        <w:rPr>
          <w:rFonts w:ascii="Times New Roman" w:hAnsi="Times New Roman"/>
          <w:lang w:val="ru-RU"/>
        </w:rPr>
        <w:t xml:space="preserve"> </w:t>
      </w:r>
      <w:r w:rsidR="00391BE2" w:rsidRPr="00391BE2">
        <w:rPr>
          <w:rFonts w:ascii="Times New Roman" w:hAnsi="Times New Roman"/>
          <w:lang w:val="ru-RU"/>
        </w:rPr>
        <w:t>«Оливковая винная бутылка "CRU" 750 мл.» (</w:t>
      </w:r>
      <w:proofErr w:type="spellStart"/>
      <w:proofErr w:type="gramStart"/>
      <w:r w:rsidR="00391BE2" w:rsidRPr="00391BE2">
        <w:rPr>
          <w:rFonts w:ascii="Times New Roman" w:hAnsi="Times New Roman"/>
          <w:lang w:val="ru-RU"/>
        </w:rPr>
        <w:t>согл.чертежу</w:t>
      </w:r>
      <w:proofErr w:type="spellEnd"/>
      <w:proofErr w:type="gramEnd"/>
      <w:r w:rsidR="00391BE2" w:rsidRPr="00391BE2">
        <w:rPr>
          <w:rFonts w:ascii="Times New Roman" w:hAnsi="Times New Roman"/>
          <w:lang w:val="ru-RU"/>
        </w:rPr>
        <w:t>)</w:t>
      </w:r>
      <w:r w:rsidR="00391BE2">
        <w:rPr>
          <w:rFonts w:ascii="Times New Roman" w:hAnsi="Times New Roman"/>
          <w:lang w:val="ru-RU"/>
        </w:rPr>
        <w:t>.</w:t>
      </w:r>
    </w:p>
    <w:p w:rsidR="00391BE2" w:rsidRPr="002A7DAD" w:rsidRDefault="00391BE2" w:rsidP="002A7DAD">
      <w:pPr>
        <w:pStyle w:val="3b"/>
        <w:spacing w:after="0" w:line="240" w:lineRule="auto"/>
        <w:ind w:left="0" w:firstLine="709"/>
        <w:rPr>
          <w:rFonts w:ascii="Times New Roman" w:hAnsi="Times New Roman"/>
          <w:b/>
          <w:sz w:val="28"/>
          <w:szCs w:val="28"/>
          <w:lang w:val="ru-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D62450" w:rsidRPr="00F62282">
        <w:rPr>
          <w:rFonts w:ascii="Times New Roman" w:hAnsi="Times New Roman"/>
          <w:b/>
          <w:sz w:val="24"/>
          <w:szCs w:val="24"/>
        </w:rPr>
        <w:t>2.2</w:t>
      </w:r>
      <w:r w:rsidR="0030647A" w:rsidRPr="00F62282">
        <w:rPr>
          <w:rFonts w:ascii="Times New Roman" w:hAnsi="Times New Roman"/>
          <w:b/>
          <w:sz w:val="24"/>
          <w:szCs w:val="24"/>
        </w:rPr>
        <w:t>.</w:t>
      </w:r>
      <w:r w:rsidRPr="00F62282">
        <w:rPr>
          <w:rFonts w:ascii="Times New Roman" w:hAnsi="Times New Roman"/>
          <w:b/>
          <w:sz w:val="24"/>
          <w:szCs w:val="24"/>
        </w:rPr>
        <w:t xml:space="preserve"> </w:t>
      </w:r>
      <w:r w:rsidR="00614466" w:rsidRPr="00514009">
        <w:rPr>
          <w:rFonts w:ascii="Times New Roman" w:hAnsi="Times New Roman"/>
          <w:b/>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423680" w:rsidRDefault="00391BE2" w:rsidP="004F721C">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5 354 000,00</w:t>
      </w:r>
    </w:p>
    <w:p w:rsidR="00391BE2" w:rsidRDefault="00391BE2" w:rsidP="004F721C">
      <w:pPr>
        <w:spacing w:after="0" w:line="240" w:lineRule="auto"/>
        <w:ind w:firstLine="709"/>
        <w:contextualSpacing/>
        <w:jc w:val="both"/>
        <w:rPr>
          <w:rFonts w:ascii="Times New Roman" w:hAnsi="Times New Roman"/>
          <w:sz w:val="20"/>
          <w:szCs w:val="20"/>
        </w:rPr>
      </w:pPr>
    </w:p>
    <w:p w:rsidR="00185666" w:rsidRPr="00E60C1D" w:rsidRDefault="00185666" w:rsidP="00185666">
      <w:pPr>
        <w:spacing w:after="0" w:line="240" w:lineRule="auto"/>
        <w:ind w:firstLine="709"/>
        <w:contextualSpacing/>
        <w:jc w:val="both"/>
        <w:rPr>
          <w:rFonts w:ascii="Times New Roman" w:hAnsi="Times New Roman"/>
          <w:b/>
          <w:sz w:val="24"/>
          <w:szCs w:val="24"/>
          <w:lang w:val="tt-RU"/>
        </w:rPr>
      </w:pPr>
      <w:r w:rsidRPr="00E60C1D">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E60C1D" w:rsidRDefault="004851E7" w:rsidP="00185666">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Российский рубль</w:t>
      </w:r>
      <w:r w:rsidR="00185666" w:rsidRPr="00E60C1D">
        <w:rPr>
          <w:rFonts w:ascii="Times New Roman" w:hAnsi="Times New Roman"/>
          <w:sz w:val="20"/>
          <w:szCs w:val="20"/>
          <w:lang w:val="tt-RU"/>
        </w:rPr>
        <w:t>.</w:t>
      </w:r>
    </w:p>
    <w:p w:rsidR="00185666" w:rsidRPr="00E60C1D" w:rsidRDefault="00185666" w:rsidP="00185666">
      <w:pPr>
        <w:spacing w:after="0" w:line="240" w:lineRule="auto"/>
        <w:ind w:firstLine="709"/>
        <w:contextualSpacing/>
        <w:jc w:val="both"/>
        <w:rPr>
          <w:rFonts w:ascii="Times New Roman" w:hAnsi="Times New Roman"/>
          <w:b/>
          <w:sz w:val="24"/>
          <w:szCs w:val="24"/>
          <w:lang w:val="tt-RU"/>
        </w:rPr>
      </w:pPr>
    </w:p>
    <w:p w:rsidR="00185666" w:rsidRPr="004B737C" w:rsidRDefault="00185666" w:rsidP="00185666">
      <w:pPr>
        <w:spacing w:after="0" w:line="240" w:lineRule="auto"/>
        <w:ind w:firstLine="709"/>
        <w:contextualSpacing/>
        <w:jc w:val="both"/>
        <w:rPr>
          <w:rFonts w:ascii="Times New Roman" w:hAnsi="Times New Roman"/>
          <w:b/>
          <w:color w:val="FF0000"/>
          <w:sz w:val="24"/>
          <w:szCs w:val="24"/>
          <w:lang w:val="tt-RU"/>
        </w:rPr>
      </w:pPr>
      <w:r w:rsidRPr="00E60C1D">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4851E7"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применяется</w:t>
      </w:r>
      <w:r w:rsidR="00D40CAA">
        <w:rPr>
          <w:rFonts w:ascii="Times New Roman" w:hAnsi="Times New Roman"/>
          <w:sz w:val="20"/>
          <w:szCs w:val="20"/>
          <w:lang w:val="tt-RU"/>
        </w:rPr>
        <w:t>.</w:t>
      </w:r>
    </w:p>
    <w:p w:rsidR="00D40CAA" w:rsidRPr="00514009" w:rsidRDefault="00D40CAA"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Товар, предлагаемый Участниками закупки к поставке, должен соответствовать требованиям, установленным в Техническом задании документации о редукционе</w:t>
      </w:r>
      <w:r w:rsidR="00423680">
        <w:rPr>
          <w:rFonts w:ascii="Times New Roman" w:hAnsi="Times New Roman"/>
          <w:sz w:val="20"/>
          <w:szCs w:val="20"/>
          <w:lang w:eastAsia="en-US"/>
        </w:rPr>
        <w:t xml:space="preserve"> и чертежу(макету)</w:t>
      </w:r>
      <w:r w:rsidRPr="00F62282">
        <w:rPr>
          <w:rFonts w:ascii="Times New Roman" w:hAnsi="Times New Roman"/>
          <w:sz w:val="20"/>
          <w:szCs w:val="20"/>
          <w:lang w:eastAsia="en-US"/>
        </w:rPr>
        <w:t>.</w:t>
      </w:r>
    </w:p>
    <w:p w:rsidR="002F5B6E" w:rsidRDefault="002F5B6E" w:rsidP="004F721C">
      <w:pPr>
        <w:spacing w:after="0" w:line="240" w:lineRule="auto"/>
        <w:ind w:firstLine="709"/>
        <w:contextualSpacing/>
        <w:jc w:val="both"/>
        <w:rPr>
          <w:rFonts w:ascii="Times New Roman" w:hAnsi="Times New Roman"/>
          <w:b/>
          <w:sz w:val="28"/>
          <w:szCs w:val="28"/>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77181F" w:rsidRDefault="00D81A91" w:rsidP="0077181F">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Место поставки товара: </w:t>
      </w:r>
    </w:p>
    <w:p w:rsidR="00391BE2" w:rsidRPr="00391BE2" w:rsidRDefault="00391BE2" w:rsidP="00391BE2">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 Филиал АО «Татспиртпром» «</w:t>
      </w:r>
      <w:proofErr w:type="spellStart"/>
      <w:r w:rsidRPr="00391BE2">
        <w:rPr>
          <w:rFonts w:ascii="Times New Roman" w:hAnsi="Times New Roman"/>
          <w:sz w:val="20"/>
          <w:szCs w:val="20"/>
        </w:rPr>
        <w:t>Усадский</w:t>
      </w:r>
      <w:proofErr w:type="spellEnd"/>
      <w:r w:rsidRPr="00391BE2">
        <w:rPr>
          <w:rFonts w:ascii="Times New Roman" w:hAnsi="Times New Roman"/>
          <w:sz w:val="20"/>
          <w:szCs w:val="20"/>
        </w:rPr>
        <w:t xml:space="preserve"> ЛВЗ»</w:t>
      </w:r>
    </w:p>
    <w:p w:rsidR="00391BE2" w:rsidRPr="00391BE2" w:rsidRDefault="00391BE2" w:rsidP="00391BE2">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 xml:space="preserve">422710, РТ, Высокогорский р-н, д. Тимофеевка, ул. Профсоюзная, д.4, </w:t>
      </w:r>
    </w:p>
    <w:p w:rsidR="00391BE2" w:rsidRPr="00391BE2" w:rsidRDefault="00391BE2" w:rsidP="00391BE2">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 xml:space="preserve">- Филиал АО «Татспиртпром» «Vigrosso» </w:t>
      </w:r>
    </w:p>
    <w:p w:rsidR="00391BE2" w:rsidRPr="00391BE2" w:rsidRDefault="00391BE2" w:rsidP="00391BE2">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420054, РТ, г. Казань, ул. Учительская, д.5.</w:t>
      </w:r>
    </w:p>
    <w:p w:rsidR="00391BE2" w:rsidRPr="00391BE2" w:rsidRDefault="00391BE2" w:rsidP="00391BE2">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 Филиал АО «</w:t>
      </w:r>
      <w:proofErr w:type="gramStart"/>
      <w:r w:rsidRPr="00391BE2">
        <w:rPr>
          <w:rFonts w:ascii="Times New Roman" w:hAnsi="Times New Roman"/>
          <w:sz w:val="20"/>
          <w:szCs w:val="20"/>
        </w:rPr>
        <w:t>Татспиртпром»  «</w:t>
      </w:r>
      <w:proofErr w:type="gramEnd"/>
      <w:r w:rsidRPr="00391BE2">
        <w:rPr>
          <w:rFonts w:ascii="Times New Roman" w:hAnsi="Times New Roman"/>
          <w:sz w:val="20"/>
          <w:szCs w:val="20"/>
        </w:rPr>
        <w:t xml:space="preserve">Казанский ЛВЗ» </w:t>
      </w:r>
    </w:p>
    <w:p w:rsidR="00391BE2" w:rsidRDefault="00391BE2" w:rsidP="00391BE2">
      <w:pPr>
        <w:spacing w:after="0" w:line="240" w:lineRule="auto"/>
        <w:ind w:firstLine="709"/>
        <w:contextualSpacing/>
        <w:jc w:val="both"/>
        <w:rPr>
          <w:rFonts w:ascii="Times New Roman" w:hAnsi="Times New Roman"/>
          <w:sz w:val="20"/>
          <w:szCs w:val="20"/>
        </w:rPr>
      </w:pPr>
      <w:r w:rsidRPr="00391BE2">
        <w:rPr>
          <w:rFonts w:ascii="Times New Roman" w:hAnsi="Times New Roman"/>
          <w:sz w:val="20"/>
          <w:szCs w:val="20"/>
        </w:rPr>
        <w:t>420054, РТ, г. Казань, ул. Турбинная, д.5;</w:t>
      </w:r>
    </w:p>
    <w:p w:rsidR="003052A5" w:rsidRDefault="00D81A91" w:rsidP="00391BE2">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Условия поставки товара:</w:t>
      </w:r>
      <w:r w:rsidR="007F3B38" w:rsidRPr="007F3B38">
        <w:t xml:space="preserve"> </w:t>
      </w:r>
      <w:r w:rsidR="00391BE2" w:rsidRPr="00391BE2">
        <w:rPr>
          <w:rFonts w:ascii="Times New Roman" w:hAnsi="Times New Roman"/>
          <w:sz w:val="20"/>
          <w:szCs w:val="20"/>
        </w:rPr>
        <w:t>Транспортные расходы за счет и силами поставщика</w:t>
      </w:r>
    </w:p>
    <w:p w:rsidR="00B91347" w:rsidRDefault="00D81A91" w:rsidP="00D81A91">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Срок поставки товара:</w:t>
      </w:r>
      <w:r w:rsidR="00E64E6B">
        <w:rPr>
          <w:rFonts w:ascii="Times New Roman" w:hAnsi="Times New Roman"/>
          <w:sz w:val="20"/>
          <w:szCs w:val="20"/>
        </w:rPr>
        <w:t xml:space="preserve"> </w:t>
      </w:r>
      <w:r w:rsidR="00391BE2" w:rsidRPr="00391BE2">
        <w:rPr>
          <w:rFonts w:ascii="Times New Roman" w:hAnsi="Times New Roman"/>
          <w:sz w:val="20"/>
          <w:szCs w:val="20"/>
        </w:rPr>
        <w:t>в течение 30 рабочих дней с момента поступления заявки</w:t>
      </w:r>
    </w:p>
    <w:p w:rsidR="004851E7" w:rsidRPr="0030647A" w:rsidRDefault="004851E7" w:rsidP="00D81A91">
      <w:pPr>
        <w:spacing w:after="0" w:line="240" w:lineRule="auto"/>
        <w:ind w:firstLine="709"/>
        <w:contextualSpacing/>
        <w:jc w:val="both"/>
        <w:rPr>
          <w:rFonts w:ascii="Times New Roman" w:hAnsi="Times New Roman"/>
          <w:b/>
          <w:color w:val="000000"/>
          <w:sz w:val="28"/>
          <w:szCs w:val="28"/>
          <w:u w:val="single"/>
          <w:lang w:val="tt-RU" w:eastAsia="ru-RU"/>
        </w:rPr>
      </w:pPr>
    </w:p>
    <w:p w:rsidR="00D81A91" w:rsidRPr="005D0476" w:rsidRDefault="00D81A91" w:rsidP="00D81A91">
      <w:pPr>
        <w:suppressAutoHyphens w:val="0"/>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3A06BE" w:rsidRDefault="00235F6D" w:rsidP="00877617">
      <w:pPr>
        <w:suppressAutoHyphens w:val="0"/>
        <w:spacing w:after="0" w:line="240" w:lineRule="auto"/>
        <w:ind w:firstLine="709"/>
        <w:contextualSpacing/>
        <w:jc w:val="both"/>
        <w:rPr>
          <w:rFonts w:ascii="Times New Roman" w:eastAsia="DejaVu Sans" w:hAnsi="Times New Roman"/>
          <w:sz w:val="20"/>
          <w:szCs w:val="20"/>
        </w:rPr>
      </w:pPr>
      <w:r w:rsidRPr="00235F6D">
        <w:rPr>
          <w:rFonts w:ascii="Times New Roman" w:eastAsia="DejaVu Sans" w:hAnsi="Times New Roman"/>
          <w:sz w:val="20"/>
          <w:szCs w:val="20"/>
        </w:rPr>
        <w:t>Покупатель осуществляет оплату в течение 30 календарных дней с момента получения товара на складе Покупателя / Грузополучателя. Оплата производится путем перечисления денежных средств на расчетный счет Поставщика.</w:t>
      </w:r>
    </w:p>
    <w:p w:rsidR="00F34F61" w:rsidRPr="00D81A91" w:rsidRDefault="00F34F61" w:rsidP="00896F4C">
      <w:pPr>
        <w:suppressAutoHyphens w:val="0"/>
        <w:spacing w:after="0" w:line="240" w:lineRule="auto"/>
        <w:contextualSpacing/>
        <w:jc w:val="both"/>
        <w:rPr>
          <w:rFonts w:ascii="Times New Roman" w:eastAsia="DejaVu Sans" w:hAnsi="Times New Roman"/>
          <w:sz w:val="20"/>
          <w:szCs w:val="20"/>
          <w:lang w:val="tt-RU"/>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391BE2">
        <w:rPr>
          <w:rFonts w:ascii="Times New Roman" w:hAnsi="Times New Roman"/>
          <w:b/>
          <w:kern w:val="0"/>
          <w:sz w:val="20"/>
          <w:szCs w:val="20"/>
          <w:lang w:eastAsia="ru-RU"/>
        </w:rPr>
        <w:t>22</w:t>
      </w:r>
      <w:r w:rsidR="007F3B38">
        <w:rPr>
          <w:rFonts w:ascii="Times New Roman" w:hAnsi="Times New Roman"/>
          <w:b/>
          <w:kern w:val="0"/>
          <w:sz w:val="20"/>
          <w:szCs w:val="20"/>
          <w:lang w:eastAsia="ru-RU"/>
        </w:rPr>
        <w:t>.</w:t>
      </w:r>
      <w:r w:rsidR="004851E7">
        <w:rPr>
          <w:rFonts w:ascii="Times New Roman" w:hAnsi="Times New Roman"/>
          <w:b/>
          <w:kern w:val="0"/>
          <w:sz w:val="20"/>
          <w:szCs w:val="20"/>
          <w:lang w:eastAsia="ru-RU"/>
        </w:rPr>
        <w:t>0</w:t>
      </w:r>
      <w:r w:rsidR="00235F6D">
        <w:rPr>
          <w:rFonts w:ascii="Times New Roman" w:hAnsi="Times New Roman"/>
          <w:b/>
          <w:kern w:val="0"/>
          <w:sz w:val="20"/>
          <w:szCs w:val="20"/>
          <w:lang w:eastAsia="ru-RU"/>
        </w:rPr>
        <w:t>9</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91BE2">
        <w:rPr>
          <w:rFonts w:ascii="Times New Roman" w:hAnsi="Times New Roman"/>
          <w:b/>
          <w:kern w:val="0"/>
          <w:sz w:val="20"/>
          <w:szCs w:val="20"/>
          <w:lang w:eastAsia="ru-RU"/>
        </w:rPr>
        <w:t>3</w:t>
      </w:r>
      <w:r w:rsidRPr="003C6E91">
        <w:rPr>
          <w:rFonts w:ascii="Times New Roman" w:hAnsi="Times New Roman"/>
          <w:b/>
          <w:kern w:val="0"/>
          <w:sz w:val="20"/>
          <w:szCs w:val="20"/>
          <w:lang w:eastAsia="ru-RU"/>
        </w:rPr>
        <w:t xml:space="preserve"> года.</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391BE2">
        <w:rPr>
          <w:rFonts w:ascii="Times New Roman" w:hAnsi="Times New Roman"/>
          <w:b/>
          <w:kern w:val="0"/>
          <w:sz w:val="20"/>
          <w:szCs w:val="20"/>
          <w:lang w:eastAsia="ru-RU"/>
        </w:rPr>
        <w:t>03</w:t>
      </w:r>
      <w:r w:rsidR="007F3B38" w:rsidRPr="008442DB">
        <w:rPr>
          <w:rFonts w:ascii="Times New Roman" w:hAnsi="Times New Roman"/>
          <w:b/>
          <w:kern w:val="0"/>
          <w:sz w:val="20"/>
          <w:szCs w:val="20"/>
          <w:lang w:eastAsia="ru-RU"/>
        </w:rPr>
        <w:t>.</w:t>
      </w:r>
      <w:r w:rsidR="00391BE2">
        <w:rPr>
          <w:rFonts w:ascii="Times New Roman" w:hAnsi="Times New Roman"/>
          <w:b/>
          <w:kern w:val="0"/>
          <w:sz w:val="20"/>
          <w:szCs w:val="20"/>
          <w:lang w:eastAsia="ru-RU"/>
        </w:rPr>
        <w:t>10</w:t>
      </w:r>
      <w:r w:rsidR="007F3B38">
        <w:rPr>
          <w:rFonts w:ascii="Times New Roman" w:hAnsi="Times New Roman"/>
          <w:b/>
          <w:kern w:val="0"/>
          <w:sz w:val="20"/>
          <w:szCs w:val="20"/>
          <w:lang w:eastAsia="ru-RU"/>
        </w:rPr>
        <w:t>.</w:t>
      </w:r>
      <w:r w:rsidR="00840DDF">
        <w:rPr>
          <w:rFonts w:ascii="Times New Roman" w:hAnsi="Times New Roman"/>
          <w:b/>
          <w:kern w:val="0"/>
          <w:sz w:val="20"/>
          <w:szCs w:val="20"/>
          <w:lang w:eastAsia="ru-RU"/>
        </w:rPr>
        <w:t>202</w:t>
      </w:r>
      <w:r w:rsidR="00391BE2">
        <w:rPr>
          <w:rFonts w:ascii="Times New Roman" w:hAnsi="Times New Roman"/>
          <w:b/>
          <w:kern w:val="0"/>
          <w:sz w:val="20"/>
          <w:szCs w:val="20"/>
          <w:lang w:eastAsia="ru-RU"/>
        </w:rPr>
        <w:t>3</w:t>
      </w:r>
      <w:r w:rsidRPr="003C6E91">
        <w:rPr>
          <w:rFonts w:ascii="Times New Roman" w:hAnsi="Times New Roman"/>
          <w:b/>
          <w:kern w:val="0"/>
          <w:sz w:val="20"/>
          <w:szCs w:val="20"/>
          <w:lang w:eastAsia="ru-RU"/>
        </w:rPr>
        <w:t xml:space="preserve"> года.</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391BE2">
        <w:rPr>
          <w:rFonts w:ascii="Times New Roman" w:hAnsi="Times New Roman"/>
          <w:b/>
          <w:sz w:val="20"/>
          <w:szCs w:val="20"/>
        </w:rPr>
        <w:t>22</w:t>
      </w:r>
      <w:r w:rsidR="007F3B38">
        <w:rPr>
          <w:rFonts w:ascii="Times New Roman" w:hAnsi="Times New Roman"/>
          <w:b/>
          <w:sz w:val="20"/>
          <w:szCs w:val="20"/>
        </w:rPr>
        <w:t>.</w:t>
      </w:r>
      <w:r w:rsidR="00235F6D">
        <w:rPr>
          <w:rFonts w:ascii="Times New Roman" w:hAnsi="Times New Roman"/>
          <w:b/>
          <w:sz w:val="20"/>
          <w:szCs w:val="20"/>
        </w:rPr>
        <w:t>09</w:t>
      </w:r>
      <w:r w:rsidR="007F3B38">
        <w:rPr>
          <w:rFonts w:ascii="Times New Roman" w:hAnsi="Times New Roman"/>
          <w:b/>
          <w:sz w:val="20"/>
          <w:szCs w:val="20"/>
        </w:rPr>
        <w:t>.</w:t>
      </w:r>
      <w:r w:rsidR="00840DDF">
        <w:rPr>
          <w:rFonts w:ascii="Times New Roman" w:hAnsi="Times New Roman"/>
          <w:b/>
          <w:sz w:val="20"/>
          <w:szCs w:val="20"/>
        </w:rPr>
        <w:t>202</w:t>
      </w:r>
      <w:r w:rsidR="00391BE2">
        <w:rPr>
          <w:rFonts w:ascii="Times New Roman" w:hAnsi="Times New Roman"/>
          <w:b/>
          <w:sz w:val="20"/>
          <w:szCs w:val="20"/>
        </w:rPr>
        <w:t>3</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391BE2">
        <w:rPr>
          <w:rFonts w:ascii="Times New Roman" w:hAnsi="Times New Roman"/>
          <w:b/>
          <w:sz w:val="20"/>
          <w:szCs w:val="20"/>
        </w:rPr>
        <w:t>27</w:t>
      </w:r>
      <w:r w:rsidR="007F3B38">
        <w:rPr>
          <w:rFonts w:ascii="Times New Roman" w:hAnsi="Times New Roman"/>
          <w:b/>
          <w:sz w:val="20"/>
          <w:szCs w:val="20"/>
        </w:rPr>
        <w:t>.</w:t>
      </w:r>
      <w:r w:rsidR="00877617">
        <w:rPr>
          <w:rFonts w:ascii="Times New Roman" w:hAnsi="Times New Roman"/>
          <w:b/>
          <w:sz w:val="20"/>
          <w:szCs w:val="20"/>
        </w:rPr>
        <w:t>09</w:t>
      </w:r>
      <w:r w:rsidR="007F3B38">
        <w:rPr>
          <w:rFonts w:ascii="Times New Roman" w:hAnsi="Times New Roman"/>
          <w:b/>
          <w:sz w:val="20"/>
          <w:szCs w:val="20"/>
        </w:rPr>
        <w:t>.</w:t>
      </w:r>
      <w:r w:rsidRPr="005D0476">
        <w:rPr>
          <w:rFonts w:ascii="Times New Roman" w:hAnsi="Times New Roman"/>
          <w:b/>
          <w:sz w:val="20"/>
          <w:szCs w:val="20"/>
        </w:rPr>
        <w:t>2</w:t>
      </w:r>
      <w:r w:rsidR="0093541F">
        <w:rPr>
          <w:rFonts w:ascii="Times New Roman" w:hAnsi="Times New Roman"/>
          <w:b/>
          <w:sz w:val="20"/>
          <w:szCs w:val="20"/>
        </w:rPr>
        <w:t>0</w:t>
      </w:r>
      <w:r w:rsidR="00391BE2">
        <w:rPr>
          <w:rFonts w:ascii="Times New Roman" w:hAnsi="Times New Roman"/>
          <w:b/>
          <w:sz w:val="20"/>
          <w:szCs w:val="20"/>
        </w:rPr>
        <w:t>23</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Срок предоставления участникам редукциона разъяснений положений документации </w:t>
      </w:r>
      <w:r w:rsidRPr="00751497">
        <w:rPr>
          <w:rFonts w:ascii="Times New Roman" w:hAnsi="Times New Roman"/>
          <w:b/>
          <w:bCs/>
          <w:sz w:val="20"/>
          <w:szCs w:val="20"/>
        </w:rPr>
        <w:t>с</w:t>
      </w:r>
      <w:r>
        <w:rPr>
          <w:rFonts w:ascii="Times New Roman" w:hAnsi="Times New Roman"/>
          <w:b/>
          <w:bCs/>
          <w:sz w:val="20"/>
          <w:szCs w:val="20"/>
        </w:rPr>
        <w:t xml:space="preserve"> </w:t>
      </w:r>
      <w:r w:rsidR="00391BE2">
        <w:rPr>
          <w:rFonts w:ascii="Times New Roman" w:hAnsi="Times New Roman"/>
          <w:b/>
          <w:bCs/>
          <w:sz w:val="20"/>
          <w:szCs w:val="20"/>
        </w:rPr>
        <w:t>22</w:t>
      </w:r>
      <w:r w:rsidR="007F3B38">
        <w:rPr>
          <w:rFonts w:ascii="Times New Roman" w:hAnsi="Times New Roman"/>
          <w:b/>
          <w:bCs/>
          <w:sz w:val="20"/>
          <w:szCs w:val="20"/>
        </w:rPr>
        <w:t>.</w:t>
      </w:r>
      <w:r w:rsidR="00235F6D">
        <w:rPr>
          <w:rFonts w:ascii="Times New Roman" w:hAnsi="Times New Roman"/>
          <w:b/>
          <w:bCs/>
          <w:sz w:val="20"/>
          <w:szCs w:val="20"/>
        </w:rPr>
        <w:t>09</w:t>
      </w:r>
      <w:r w:rsidR="007F3B38">
        <w:rPr>
          <w:rFonts w:ascii="Times New Roman" w:hAnsi="Times New Roman"/>
          <w:b/>
          <w:bCs/>
          <w:sz w:val="20"/>
          <w:szCs w:val="20"/>
        </w:rPr>
        <w:t>.</w:t>
      </w:r>
      <w:r w:rsidR="0093541F">
        <w:rPr>
          <w:rFonts w:ascii="Times New Roman" w:hAnsi="Times New Roman"/>
          <w:b/>
          <w:bCs/>
          <w:sz w:val="20"/>
          <w:szCs w:val="20"/>
        </w:rPr>
        <w:t>202</w:t>
      </w:r>
      <w:r w:rsidR="00391BE2">
        <w:rPr>
          <w:rFonts w:ascii="Times New Roman" w:hAnsi="Times New Roman"/>
          <w:b/>
          <w:bCs/>
          <w:sz w:val="20"/>
          <w:szCs w:val="20"/>
        </w:rPr>
        <w:t>3</w:t>
      </w:r>
      <w:r w:rsidRPr="005D0476">
        <w:rPr>
          <w:rFonts w:ascii="Times New Roman" w:hAnsi="Times New Roman"/>
          <w:b/>
          <w:bCs/>
          <w:sz w:val="20"/>
          <w:szCs w:val="20"/>
        </w:rPr>
        <w:t>г</w:t>
      </w:r>
      <w:r w:rsidR="003C6E91">
        <w:rPr>
          <w:rFonts w:ascii="Times New Roman" w:hAnsi="Times New Roman"/>
          <w:b/>
          <w:bCs/>
          <w:sz w:val="20"/>
          <w:szCs w:val="20"/>
        </w:rPr>
        <w:t>ода</w:t>
      </w:r>
      <w:r w:rsidRPr="005D0476">
        <w:rPr>
          <w:rFonts w:ascii="Times New Roman" w:hAnsi="Times New Roman"/>
          <w:b/>
          <w:bCs/>
          <w:sz w:val="20"/>
          <w:szCs w:val="20"/>
        </w:rPr>
        <w:t xml:space="preserve"> по </w:t>
      </w:r>
      <w:r w:rsidR="003D5F95">
        <w:rPr>
          <w:rFonts w:ascii="Times New Roman" w:hAnsi="Times New Roman"/>
          <w:b/>
          <w:bCs/>
          <w:sz w:val="20"/>
          <w:szCs w:val="20"/>
        </w:rPr>
        <w:t>23</w:t>
      </w:r>
      <w:r w:rsidR="008D0A9F">
        <w:rPr>
          <w:rFonts w:ascii="Times New Roman" w:hAnsi="Times New Roman"/>
          <w:b/>
          <w:bCs/>
          <w:sz w:val="20"/>
          <w:szCs w:val="20"/>
        </w:rPr>
        <w:t xml:space="preserve">ч. 59мин. </w:t>
      </w:r>
      <w:r w:rsidR="00391BE2">
        <w:rPr>
          <w:rFonts w:ascii="Times New Roman" w:hAnsi="Times New Roman"/>
          <w:b/>
          <w:bCs/>
          <w:sz w:val="20"/>
          <w:szCs w:val="20"/>
        </w:rPr>
        <w:t>28</w:t>
      </w:r>
      <w:r w:rsidR="00B91347">
        <w:rPr>
          <w:rFonts w:ascii="Times New Roman" w:hAnsi="Times New Roman"/>
          <w:b/>
          <w:bCs/>
          <w:sz w:val="20"/>
          <w:szCs w:val="20"/>
        </w:rPr>
        <w:t>.</w:t>
      </w:r>
      <w:r w:rsidR="004851E7">
        <w:rPr>
          <w:rFonts w:ascii="Times New Roman" w:hAnsi="Times New Roman"/>
          <w:b/>
          <w:bCs/>
          <w:sz w:val="20"/>
          <w:szCs w:val="20"/>
        </w:rPr>
        <w:t>09</w:t>
      </w:r>
      <w:r w:rsidR="007F3B38">
        <w:rPr>
          <w:rFonts w:ascii="Times New Roman" w:hAnsi="Times New Roman"/>
          <w:b/>
          <w:bCs/>
          <w:sz w:val="20"/>
          <w:szCs w:val="20"/>
        </w:rPr>
        <w:t>.</w:t>
      </w:r>
      <w:r w:rsidR="00391BE2">
        <w:rPr>
          <w:rFonts w:ascii="Times New Roman" w:hAnsi="Times New Roman"/>
          <w:b/>
          <w:bCs/>
          <w:sz w:val="20"/>
          <w:szCs w:val="20"/>
        </w:rPr>
        <w:t>2023</w:t>
      </w:r>
      <w:r w:rsidR="003C6E91">
        <w:rPr>
          <w:rFonts w:ascii="Times New Roman" w:hAnsi="Times New Roman"/>
          <w:b/>
          <w:bCs/>
          <w:sz w:val="20"/>
          <w:szCs w:val="20"/>
        </w:rPr>
        <w:t xml:space="preserve"> года</w:t>
      </w:r>
      <w:r w:rsidRPr="005D0476">
        <w:rPr>
          <w:rFonts w:ascii="Times New Roman" w:hAnsi="Times New Roman"/>
          <w:sz w:val="20"/>
          <w:szCs w:val="20"/>
        </w:rPr>
        <w:t xml:space="preserve"> включительно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3C6E91"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Pr>
          <w:rFonts w:ascii="Times New Roman" w:hAnsi="Times New Roman"/>
          <w:b/>
          <w:sz w:val="20"/>
          <w:szCs w:val="20"/>
        </w:rPr>
        <w:t>:</w:t>
      </w:r>
      <w:r w:rsidR="00E64E6B">
        <w:rPr>
          <w:rFonts w:ascii="Times New Roman" w:hAnsi="Times New Roman"/>
          <w:sz w:val="20"/>
          <w:szCs w:val="20"/>
        </w:rPr>
        <w:t xml:space="preserve"> </w:t>
      </w:r>
      <w:r w:rsidR="00391BE2">
        <w:rPr>
          <w:rFonts w:ascii="Times New Roman" w:hAnsi="Times New Roman"/>
          <w:b/>
          <w:sz w:val="20"/>
          <w:szCs w:val="20"/>
        </w:rPr>
        <w:t>04</w:t>
      </w:r>
      <w:r w:rsidR="007F3B38">
        <w:rPr>
          <w:rFonts w:ascii="Times New Roman" w:hAnsi="Times New Roman"/>
          <w:b/>
          <w:sz w:val="20"/>
          <w:szCs w:val="20"/>
        </w:rPr>
        <w:t>.</w:t>
      </w:r>
      <w:r w:rsidR="00391BE2">
        <w:rPr>
          <w:rFonts w:ascii="Times New Roman" w:hAnsi="Times New Roman"/>
          <w:b/>
          <w:sz w:val="20"/>
          <w:szCs w:val="20"/>
        </w:rPr>
        <w:t>10</w:t>
      </w:r>
      <w:r w:rsidR="007F3B38">
        <w:rPr>
          <w:rFonts w:ascii="Times New Roman" w:hAnsi="Times New Roman"/>
          <w:b/>
          <w:sz w:val="20"/>
          <w:szCs w:val="20"/>
        </w:rPr>
        <w:t>.</w:t>
      </w:r>
      <w:r w:rsidR="0093541F">
        <w:rPr>
          <w:rFonts w:ascii="Times New Roman" w:hAnsi="Times New Roman"/>
          <w:b/>
          <w:sz w:val="20"/>
          <w:szCs w:val="20"/>
        </w:rPr>
        <w:t>20</w:t>
      </w:r>
      <w:r w:rsidR="00391BE2">
        <w:rPr>
          <w:rFonts w:ascii="Times New Roman" w:hAnsi="Times New Roman"/>
          <w:b/>
          <w:sz w:val="20"/>
          <w:szCs w:val="20"/>
        </w:rPr>
        <w:t>23</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проведения </w:t>
      </w:r>
      <w:proofErr w:type="spellStart"/>
      <w:r w:rsidRPr="003D5F95">
        <w:rPr>
          <w:rFonts w:ascii="Times New Roman" w:hAnsi="Times New Roman"/>
          <w:b/>
          <w:sz w:val="20"/>
          <w:szCs w:val="20"/>
        </w:rPr>
        <w:t>редукциона</w:t>
      </w:r>
      <w:proofErr w:type="spellEnd"/>
      <w:r w:rsidRPr="00751497">
        <w:rPr>
          <w:rFonts w:ascii="Times New Roman" w:hAnsi="Times New Roman"/>
          <w:b/>
          <w:sz w:val="20"/>
          <w:szCs w:val="20"/>
        </w:rPr>
        <w:t>:</w:t>
      </w:r>
      <w:r w:rsidRPr="005D0476">
        <w:rPr>
          <w:rFonts w:ascii="Times New Roman" w:hAnsi="Times New Roman"/>
          <w:sz w:val="20"/>
          <w:szCs w:val="20"/>
        </w:rPr>
        <w:t xml:space="preserve"> </w:t>
      </w:r>
      <w:r w:rsidR="00391BE2">
        <w:rPr>
          <w:rFonts w:ascii="Times New Roman" w:hAnsi="Times New Roman"/>
          <w:b/>
          <w:sz w:val="20"/>
          <w:szCs w:val="20"/>
        </w:rPr>
        <w:t>05</w:t>
      </w:r>
      <w:r w:rsidR="007F3B38">
        <w:rPr>
          <w:rFonts w:ascii="Times New Roman" w:hAnsi="Times New Roman"/>
          <w:b/>
          <w:sz w:val="20"/>
          <w:szCs w:val="20"/>
        </w:rPr>
        <w:t>.</w:t>
      </w:r>
      <w:r w:rsidR="00391BE2">
        <w:rPr>
          <w:rFonts w:ascii="Times New Roman" w:hAnsi="Times New Roman"/>
          <w:b/>
          <w:sz w:val="20"/>
          <w:szCs w:val="20"/>
        </w:rPr>
        <w:t>10</w:t>
      </w:r>
      <w:r w:rsidR="001700A5">
        <w:rPr>
          <w:rFonts w:ascii="Times New Roman" w:hAnsi="Times New Roman"/>
          <w:b/>
          <w:sz w:val="20"/>
          <w:szCs w:val="20"/>
        </w:rPr>
        <w:t>.</w:t>
      </w:r>
      <w:r w:rsidR="0093541F">
        <w:rPr>
          <w:rFonts w:ascii="Times New Roman" w:hAnsi="Times New Roman"/>
          <w:b/>
          <w:sz w:val="20"/>
          <w:szCs w:val="20"/>
        </w:rPr>
        <w:t>20</w:t>
      </w:r>
      <w:r w:rsidR="00391BE2">
        <w:rPr>
          <w:rFonts w:ascii="Times New Roman" w:hAnsi="Times New Roman"/>
          <w:b/>
          <w:sz w:val="20"/>
          <w:szCs w:val="20"/>
        </w:rPr>
        <w:t>23</w:t>
      </w:r>
      <w:r w:rsidR="003C6E91" w:rsidRPr="003C6E91">
        <w:rPr>
          <w:rFonts w:ascii="Times New Roman" w:hAnsi="Times New Roman"/>
          <w:b/>
          <w:sz w:val="20"/>
          <w:szCs w:val="20"/>
        </w:rPr>
        <w:t xml:space="preserve"> </w:t>
      </w:r>
      <w:r w:rsidRPr="003C6E91">
        <w:rPr>
          <w:rFonts w:ascii="Times New Roman" w:hAnsi="Times New Roman"/>
          <w:b/>
          <w:sz w:val="20"/>
          <w:szCs w:val="20"/>
        </w:rPr>
        <w:t>г</w:t>
      </w:r>
      <w:r w:rsidR="003C6E91" w:rsidRPr="003C6E91">
        <w:rPr>
          <w:rFonts w:ascii="Times New Roman" w:hAnsi="Times New Roman"/>
          <w:b/>
          <w:sz w:val="20"/>
          <w:szCs w:val="20"/>
        </w:rPr>
        <w:t>ода</w:t>
      </w:r>
      <w:r w:rsidRPr="003C6E91">
        <w:rPr>
          <w:rFonts w:ascii="Times New Roman" w:hAnsi="Times New Roman"/>
          <w:b/>
          <w:sz w:val="20"/>
          <w:szCs w:val="20"/>
        </w:rPr>
        <w:t>.</w:t>
      </w:r>
    </w:p>
    <w:p w:rsidR="004851E7"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391BE2">
        <w:rPr>
          <w:rFonts w:ascii="Times New Roman" w:hAnsi="Times New Roman"/>
          <w:b/>
          <w:sz w:val="20"/>
          <w:szCs w:val="20"/>
        </w:rPr>
        <w:t>09</w:t>
      </w:r>
      <w:r w:rsidR="004851E7">
        <w:rPr>
          <w:rFonts w:ascii="Times New Roman" w:hAnsi="Times New Roman"/>
          <w:b/>
          <w:sz w:val="20"/>
          <w:szCs w:val="20"/>
        </w:rPr>
        <w:t>.</w:t>
      </w:r>
      <w:r w:rsidR="00391BE2">
        <w:rPr>
          <w:rFonts w:ascii="Times New Roman" w:hAnsi="Times New Roman"/>
          <w:b/>
          <w:sz w:val="20"/>
          <w:szCs w:val="20"/>
        </w:rPr>
        <w:t>10</w:t>
      </w:r>
      <w:r w:rsidR="004851E7">
        <w:rPr>
          <w:rFonts w:ascii="Times New Roman" w:hAnsi="Times New Roman"/>
          <w:b/>
          <w:sz w:val="20"/>
          <w:szCs w:val="20"/>
        </w:rPr>
        <w:t>.20</w:t>
      </w:r>
      <w:r w:rsidR="00391BE2">
        <w:rPr>
          <w:rFonts w:ascii="Times New Roman" w:hAnsi="Times New Roman"/>
          <w:b/>
          <w:sz w:val="20"/>
          <w:szCs w:val="20"/>
        </w:rPr>
        <w:t>23</w:t>
      </w:r>
      <w:r w:rsidR="004851E7">
        <w:rPr>
          <w:rFonts w:ascii="Times New Roman" w:hAnsi="Times New Roman"/>
          <w:b/>
          <w:sz w:val="20"/>
          <w:szCs w:val="20"/>
        </w:rPr>
        <w:t xml:space="preserve">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По итогам проведения редукциона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BB3A46" w:rsidRDefault="00BB3A46" w:rsidP="004F721C">
      <w:pPr>
        <w:spacing w:after="0" w:line="240" w:lineRule="auto"/>
        <w:ind w:firstLine="709"/>
        <w:contextualSpacing/>
        <w:jc w:val="both"/>
        <w:rPr>
          <w:rFonts w:ascii="Times New Roman" w:hAnsi="Times New Roman"/>
          <w:sz w:val="20"/>
          <w:szCs w:val="20"/>
        </w:rPr>
      </w:pPr>
      <w:r w:rsidRPr="00BB3A46">
        <w:rPr>
          <w:rFonts w:ascii="Times New Roman" w:hAnsi="Times New Roman"/>
          <w:sz w:val="20"/>
          <w:szCs w:val="20"/>
        </w:rPr>
        <w:t>Не установлено.</w:t>
      </w:r>
    </w:p>
    <w:p w:rsidR="00BB3A46" w:rsidRDefault="00BB3A46" w:rsidP="004F721C">
      <w:pPr>
        <w:spacing w:after="0" w:line="240" w:lineRule="auto"/>
        <w:ind w:firstLine="709"/>
        <w:contextualSpacing/>
        <w:jc w:val="both"/>
        <w:rPr>
          <w:rFonts w:ascii="Times New Roman" w:hAnsi="Times New Roman"/>
          <w:sz w:val="20"/>
          <w:szCs w:val="20"/>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w:t>
      </w:r>
      <w:r w:rsidR="0077181F" w:rsidRPr="0077181F">
        <w:rPr>
          <w:rFonts w:ascii="Times New Roman" w:hAnsi="Times New Roman"/>
          <w:sz w:val="20"/>
          <w:szCs w:val="20"/>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E60C1D" w:rsidRDefault="0091719B" w:rsidP="0091719B">
      <w:pPr>
        <w:spacing w:after="0" w:line="240" w:lineRule="auto"/>
        <w:ind w:firstLine="709"/>
        <w:contextualSpacing/>
        <w:jc w:val="both"/>
        <w:rPr>
          <w:rFonts w:ascii="Times New Roman" w:hAnsi="Times New Roman"/>
          <w:sz w:val="20"/>
          <w:szCs w:val="20"/>
        </w:rPr>
      </w:pPr>
      <w:r w:rsidRPr="00E60C1D">
        <w:rPr>
          <w:rFonts w:ascii="Times New Roman" w:hAnsi="Times New Roman"/>
          <w:sz w:val="20"/>
          <w:szCs w:val="20"/>
        </w:rPr>
        <w:t>2.18.10. Заказчик подписывает направленный и подписанный победителем договор с соблюдением сроков, указанных в пункт</w:t>
      </w:r>
      <w:r w:rsidR="00E60C1D">
        <w:rPr>
          <w:rFonts w:ascii="Times New Roman" w:hAnsi="Times New Roman"/>
          <w:sz w:val="20"/>
          <w:szCs w:val="20"/>
        </w:rPr>
        <w:t>а</w:t>
      </w:r>
      <w:r w:rsidRPr="00E60C1D">
        <w:rPr>
          <w:rFonts w:ascii="Times New Roman" w:hAnsi="Times New Roman"/>
          <w:sz w:val="20"/>
          <w:szCs w:val="20"/>
        </w:rPr>
        <w:t>х 2.18.1, 2.18.2 настоящей документации.</w:t>
      </w:r>
    </w:p>
    <w:p w:rsidR="0091719B" w:rsidRPr="00E60C1D" w:rsidRDefault="0091719B" w:rsidP="0091719B">
      <w:pPr>
        <w:spacing w:after="0" w:line="240" w:lineRule="auto"/>
        <w:ind w:firstLine="709"/>
        <w:contextualSpacing/>
        <w:jc w:val="both"/>
        <w:rPr>
          <w:rFonts w:ascii="Times New Roman" w:hAnsi="Times New Roman"/>
          <w:sz w:val="20"/>
          <w:szCs w:val="20"/>
        </w:rPr>
      </w:pPr>
      <w:r w:rsidRPr="00E60C1D">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30647A"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2"/>
          <w:footerReference w:type="default" r:id="rId13"/>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C45415">
        <w:rPr>
          <w:rFonts w:cs="Times New Roman"/>
          <w:sz w:val="22"/>
          <w:szCs w:val="22"/>
        </w:rPr>
        <w:t>редукциона</w:t>
      </w:r>
      <w:bookmarkStart w:id="4" w:name="_GoBack"/>
      <w:bookmarkEnd w:id="4"/>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461" w:type="dxa"/>
        <w:jc w:val="center"/>
        <w:tblLook w:val="04A0" w:firstRow="1" w:lastRow="0" w:firstColumn="1" w:lastColumn="0" w:noHBand="0" w:noVBand="1"/>
      </w:tblPr>
      <w:tblGrid>
        <w:gridCol w:w="6521"/>
        <w:gridCol w:w="3940"/>
      </w:tblGrid>
      <w:tr w:rsidR="002C41E1" w:rsidRPr="00AC3319" w:rsidTr="00DD0870">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b/>
                <w:bCs/>
                <w:lang w:eastAsia="ru-RU"/>
              </w:rPr>
            </w:pPr>
            <w:r w:rsidRPr="00AC3319">
              <w:rPr>
                <w:rFonts w:ascii="Times New Roman" w:hAnsi="Times New Roman"/>
                <w:b/>
                <w:bCs/>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 xml:space="preserve">Место нахождения </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Pr>
                <w:rFonts w:ascii="Times New Roman" w:hAnsi="Times New Roman"/>
                <w:lang w:eastAsia="ru-RU"/>
              </w:rPr>
              <w:t>Юридический</w:t>
            </w:r>
            <w:r w:rsidRPr="00AC3319">
              <w:rPr>
                <w:rFonts w:ascii="Times New Roman" w:hAnsi="Times New Roman"/>
                <w:lang w:eastAsia="ru-RU"/>
              </w:rPr>
              <w:t xml:space="preserve"> адрес участника закупки </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eastAsiaTheme="minorHAnsi" w:hAnsi="Times New Roman"/>
              </w:rPr>
            </w:pP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highlight w:val="yellow"/>
                <w:lang w:eastAsia="ru-RU"/>
              </w:rPr>
            </w:pPr>
            <w:r w:rsidRPr="00AC3319">
              <w:rPr>
                <w:rFonts w:ascii="Times New Roman" w:hAnsi="Times New Roman"/>
                <w:lang w:eastAsia="ru-RU"/>
              </w:rPr>
              <w:t>ИНН (при наличии) участника закупки/</w:t>
            </w:r>
            <w:r w:rsidRPr="00AC3319">
              <w:rPr>
                <w:rFonts w:ascii="Times New Roman" w:hAnsi="Times New Roman"/>
              </w:rPr>
              <w:t xml:space="preserve"> </w:t>
            </w:r>
            <w:r w:rsidRPr="00AC3319">
              <w:rPr>
                <w:rFonts w:ascii="Times New Roman" w:hAnsi="Times New Roman"/>
                <w:lang w:eastAsia="ru-RU"/>
              </w:rPr>
              <w:t>аналог ИНН (при наличии) (для иностранного лица)/ИНН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461" w:type="dxa"/>
        <w:jc w:val="center"/>
        <w:tblLook w:val="04A0" w:firstRow="1" w:lastRow="0" w:firstColumn="1" w:lastColumn="0" w:noHBand="0" w:noVBand="1"/>
      </w:tblPr>
      <w:tblGrid>
        <w:gridCol w:w="6521"/>
        <w:gridCol w:w="3940"/>
      </w:tblGrid>
      <w:tr w:rsidR="002C41E1" w:rsidRPr="00AC3319" w:rsidTr="00DD0870">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b/>
                <w:bCs/>
                <w:lang w:eastAsia="ru-RU"/>
              </w:rPr>
            </w:pPr>
            <w:r w:rsidRPr="00AC3319">
              <w:rPr>
                <w:rFonts w:ascii="Times New Roman" w:hAnsi="Times New Roman"/>
                <w:b/>
                <w:bCs/>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2C41E1" w:rsidRPr="00AC3319" w:rsidTr="00DD0870">
        <w:trPr>
          <w:trHeight w:val="228"/>
          <w:jc w:val="center"/>
        </w:trPr>
        <w:tc>
          <w:tcPr>
            <w:tcW w:w="6521" w:type="dxa"/>
            <w:tcBorders>
              <w:top w:val="nil"/>
              <w:left w:val="single" w:sz="4" w:space="0" w:color="auto"/>
              <w:bottom w:val="single" w:sz="4" w:space="0" w:color="auto"/>
              <w:right w:val="single" w:sz="4" w:space="0" w:color="auto"/>
            </w:tcBorders>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Место жительства (для физических лиц)</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3940" w:type="dxa"/>
            <w:tcBorders>
              <w:top w:val="nil"/>
              <w:left w:val="nil"/>
              <w:bottom w:val="single" w:sz="4" w:space="0" w:color="auto"/>
              <w:right w:val="single" w:sz="4" w:space="0" w:color="auto"/>
            </w:tcBorders>
            <w:noWrap/>
            <w:vAlign w:val="bottom"/>
          </w:tcPr>
          <w:p w:rsidR="002C41E1" w:rsidRPr="00AC3319" w:rsidRDefault="002C41E1" w:rsidP="00DD0870">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CD9" w:rsidRDefault="00482CD9">
      <w:r>
        <w:separator/>
      </w:r>
    </w:p>
  </w:endnote>
  <w:endnote w:type="continuationSeparator" w:id="0">
    <w:p w:rsidR="00482CD9" w:rsidRDefault="0048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font186">
    <w:altName w:val="Times New Roman"/>
    <w:charset w:val="00"/>
    <w:family w:val="auto"/>
    <w:pitch w:val="variable"/>
  </w:font>
  <w:font w:name="TimesDL">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C45415">
      <w:rPr>
        <w:rStyle w:val="af0"/>
        <w:noProof/>
      </w:rPr>
      <w:t>14</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CD9" w:rsidRDefault="00482CD9">
      <w:r>
        <w:separator/>
      </w:r>
    </w:p>
  </w:footnote>
  <w:footnote w:type="continuationSeparator" w:id="0">
    <w:p w:rsidR="00482CD9" w:rsidRDefault="00482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9F"/>
    <w:rsid w:val="000118C8"/>
    <w:rsid w:val="000127E5"/>
    <w:rsid w:val="00012A17"/>
    <w:rsid w:val="00017179"/>
    <w:rsid w:val="000204A2"/>
    <w:rsid w:val="000205BF"/>
    <w:rsid w:val="000219A1"/>
    <w:rsid w:val="000226F6"/>
    <w:rsid w:val="000230C1"/>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5C83"/>
    <w:rsid w:val="000765DE"/>
    <w:rsid w:val="000777C2"/>
    <w:rsid w:val="0008093D"/>
    <w:rsid w:val="00081273"/>
    <w:rsid w:val="000812DA"/>
    <w:rsid w:val="00083BE7"/>
    <w:rsid w:val="0008544D"/>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720F"/>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5C2"/>
    <w:rsid w:val="00107F72"/>
    <w:rsid w:val="0011221C"/>
    <w:rsid w:val="00114A0F"/>
    <w:rsid w:val="00116305"/>
    <w:rsid w:val="00122C5B"/>
    <w:rsid w:val="0012446A"/>
    <w:rsid w:val="00125A0F"/>
    <w:rsid w:val="0013104B"/>
    <w:rsid w:val="00131CE7"/>
    <w:rsid w:val="001343D3"/>
    <w:rsid w:val="001361C7"/>
    <w:rsid w:val="0013630B"/>
    <w:rsid w:val="0013740E"/>
    <w:rsid w:val="001405FB"/>
    <w:rsid w:val="001434CD"/>
    <w:rsid w:val="0014368E"/>
    <w:rsid w:val="00146EBA"/>
    <w:rsid w:val="0014798D"/>
    <w:rsid w:val="001517AA"/>
    <w:rsid w:val="00151B5B"/>
    <w:rsid w:val="001537C5"/>
    <w:rsid w:val="00153E9C"/>
    <w:rsid w:val="001563CD"/>
    <w:rsid w:val="0015706B"/>
    <w:rsid w:val="0016082D"/>
    <w:rsid w:val="00161703"/>
    <w:rsid w:val="00166A41"/>
    <w:rsid w:val="00166E33"/>
    <w:rsid w:val="001700A5"/>
    <w:rsid w:val="001735C1"/>
    <w:rsid w:val="001736DC"/>
    <w:rsid w:val="00173B33"/>
    <w:rsid w:val="00173EA3"/>
    <w:rsid w:val="001740E7"/>
    <w:rsid w:val="00180697"/>
    <w:rsid w:val="00182D16"/>
    <w:rsid w:val="001855BE"/>
    <w:rsid w:val="00185666"/>
    <w:rsid w:val="00185CB1"/>
    <w:rsid w:val="00186A25"/>
    <w:rsid w:val="00190E3E"/>
    <w:rsid w:val="00191515"/>
    <w:rsid w:val="00191A39"/>
    <w:rsid w:val="001936F7"/>
    <w:rsid w:val="00194FAC"/>
    <w:rsid w:val="001967D2"/>
    <w:rsid w:val="001A12EC"/>
    <w:rsid w:val="001A1AA3"/>
    <w:rsid w:val="001A4415"/>
    <w:rsid w:val="001A5A85"/>
    <w:rsid w:val="001A6AA7"/>
    <w:rsid w:val="001A6F31"/>
    <w:rsid w:val="001B1056"/>
    <w:rsid w:val="001B188A"/>
    <w:rsid w:val="001B1D91"/>
    <w:rsid w:val="001B2446"/>
    <w:rsid w:val="001B3CA6"/>
    <w:rsid w:val="001B5321"/>
    <w:rsid w:val="001B7E32"/>
    <w:rsid w:val="001C25D5"/>
    <w:rsid w:val="001C313F"/>
    <w:rsid w:val="001C3629"/>
    <w:rsid w:val="001C39E8"/>
    <w:rsid w:val="001C765E"/>
    <w:rsid w:val="001C7B70"/>
    <w:rsid w:val="001D00AE"/>
    <w:rsid w:val="001D0F0F"/>
    <w:rsid w:val="001D37B4"/>
    <w:rsid w:val="001D502E"/>
    <w:rsid w:val="001E024B"/>
    <w:rsid w:val="001E26C5"/>
    <w:rsid w:val="001E285B"/>
    <w:rsid w:val="001E2C43"/>
    <w:rsid w:val="001E5EAE"/>
    <w:rsid w:val="001E70E8"/>
    <w:rsid w:val="001F2D2B"/>
    <w:rsid w:val="001F3037"/>
    <w:rsid w:val="001F42CA"/>
    <w:rsid w:val="001F5D36"/>
    <w:rsid w:val="002034C5"/>
    <w:rsid w:val="00203CFB"/>
    <w:rsid w:val="002062DA"/>
    <w:rsid w:val="00207260"/>
    <w:rsid w:val="00212018"/>
    <w:rsid w:val="00212494"/>
    <w:rsid w:val="00213362"/>
    <w:rsid w:val="00213896"/>
    <w:rsid w:val="00215723"/>
    <w:rsid w:val="00215E68"/>
    <w:rsid w:val="00216AB1"/>
    <w:rsid w:val="002225C4"/>
    <w:rsid w:val="00224424"/>
    <w:rsid w:val="00226407"/>
    <w:rsid w:val="00226569"/>
    <w:rsid w:val="00226759"/>
    <w:rsid w:val="0022684C"/>
    <w:rsid w:val="0023368E"/>
    <w:rsid w:val="00234DBF"/>
    <w:rsid w:val="00234ED7"/>
    <w:rsid w:val="00235F6D"/>
    <w:rsid w:val="00237D9C"/>
    <w:rsid w:val="00240770"/>
    <w:rsid w:val="00240ED8"/>
    <w:rsid w:val="00241019"/>
    <w:rsid w:val="00243525"/>
    <w:rsid w:val="00244EE4"/>
    <w:rsid w:val="00245480"/>
    <w:rsid w:val="002464CD"/>
    <w:rsid w:val="00247F0B"/>
    <w:rsid w:val="00250486"/>
    <w:rsid w:val="00250AA4"/>
    <w:rsid w:val="00250E0C"/>
    <w:rsid w:val="00250E70"/>
    <w:rsid w:val="00253796"/>
    <w:rsid w:val="00253FB3"/>
    <w:rsid w:val="0025464E"/>
    <w:rsid w:val="002555BB"/>
    <w:rsid w:val="0026124E"/>
    <w:rsid w:val="00261347"/>
    <w:rsid w:val="00264197"/>
    <w:rsid w:val="0026752F"/>
    <w:rsid w:val="00270497"/>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350C"/>
    <w:rsid w:val="002C0605"/>
    <w:rsid w:val="002C1259"/>
    <w:rsid w:val="002C1B42"/>
    <w:rsid w:val="002C41E1"/>
    <w:rsid w:val="002C4D2A"/>
    <w:rsid w:val="002C6A03"/>
    <w:rsid w:val="002D25A4"/>
    <w:rsid w:val="002D2677"/>
    <w:rsid w:val="002D33DC"/>
    <w:rsid w:val="002D418C"/>
    <w:rsid w:val="002D76B9"/>
    <w:rsid w:val="002D7EC6"/>
    <w:rsid w:val="002D7F7B"/>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2256"/>
    <w:rsid w:val="00304005"/>
    <w:rsid w:val="0030460A"/>
    <w:rsid w:val="003052A5"/>
    <w:rsid w:val="003055A1"/>
    <w:rsid w:val="0030601C"/>
    <w:rsid w:val="0030647A"/>
    <w:rsid w:val="003073D6"/>
    <w:rsid w:val="00307C64"/>
    <w:rsid w:val="00310358"/>
    <w:rsid w:val="00311D59"/>
    <w:rsid w:val="00312F65"/>
    <w:rsid w:val="00320105"/>
    <w:rsid w:val="0032028F"/>
    <w:rsid w:val="00320899"/>
    <w:rsid w:val="00320F10"/>
    <w:rsid w:val="0032134B"/>
    <w:rsid w:val="0032137C"/>
    <w:rsid w:val="003226FC"/>
    <w:rsid w:val="00323DC2"/>
    <w:rsid w:val="0033779D"/>
    <w:rsid w:val="00340507"/>
    <w:rsid w:val="00341260"/>
    <w:rsid w:val="00341EE4"/>
    <w:rsid w:val="00342259"/>
    <w:rsid w:val="0034344D"/>
    <w:rsid w:val="00346766"/>
    <w:rsid w:val="00347A1E"/>
    <w:rsid w:val="00351CF1"/>
    <w:rsid w:val="00353441"/>
    <w:rsid w:val="00353C5A"/>
    <w:rsid w:val="00356D36"/>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499F"/>
    <w:rsid w:val="00387881"/>
    <w:rsid w:val="00387A30"/>
    <w:rsid w:val="00391BE2"/>
    <w:rsid w:val="00394CE1"/>
    <w:rsid w:val="003A06BE"/>
    <w:rsid w:val="003A10EA"/>
    <w:rsid w:val="003A252C"/>
    <w:rsid w:val="003A3FDC"/>
    <w:rsid w:val="003A40CF"/>
    <w:rsid w:val="003A44B1"/>
    <w:rsid w:val="003A4600"/>
    <w:rsid w:val="003A4CCA"/>
    <w:rsid w:val="003A68D0"/>
    <w:rsid w:val="003B1BED"/>
    <w:rsid w:val="003B2836"/>
    <w:rsid w:val="003B36B0"/>
    <w:rsid w:val="003B3D6E"/>
    <w:rsid w:val="003B7C0E"/>
    <w:rsid w:val="003C0EB6"/>
    <w:rsid w:val="003C569C"/>
    <w:rsid w:val="003C6E91"/>
    <w:rsid w:val="003D0E1D"/>
    <w:rsid w:val="003D1502"/>
    <w:rsid w:val="003D5B8D"/>
    <w:rsid w:val="003D5F95"/>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780"/>
    <w:rsid w:val="004018F1"/>
    <w:rsid w:val="00402415"/>
    <w:rsid w:val="00403392"/>
    <w:rsid w:val="00410F31"/>
    <w:rsid w:val="004152ED"/>
    <w:rsid w:val="0041576F"/>
    <w:rsid w:val="00417141"/>
    <w:rsid w:val="00421601"/>
    <w:rsid w:val="004219F2"/>
    <w:rsid w:val="00421B28"/>
    <w:rsid w:val="00423680"/>
    <w:rsid w:val="00423817"/>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6688E"/>
    <w:rsid w:val="0047045F"/>
    <w:rsid w:val="00471197"/>
    <w:rsid w:val="004717C7"/>
    <w:rsid w:val="004739E7"/>
    <w:rsid w:val="00476074"/>
    <w:rsid w:val="00476802"/>
    <w:rsid w:val="00480B6C"/>
    <w:rsid w:val="00480D28"/>
    <w:rsid w:val="00482CD9"/>
    <w:rsid w:val="00482E2A"/>
    <w:rsid w:val="00482EE8"/>
    <w:rsid w:val="004840D7"/>
    <w:rsid w:val="004851E7"/>
    <w:rsid w:val="00485DA6"/>
    <w:rsid w:val="00491162"/>
    <w:rsid w:val="00493D5B"/>
    <w:rsid w:val="0049424B"/>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C11A0"/>
    <w:rsid w:val="004C256E"/>
    <w:rsid w:val="004C3225"/>
    <w:rsid w:val="004C361F"/>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A6D"/>
    <w:rsid w:val="0051182A"/>
    <w:rsid w:val="00511AB7"/>
    <w:rsid w:val="00511DFF"/>
    <w:rsid w:val="00514009"/>
    <w:rsid w:val="005148CF"/>
    <w:rsid w:val="00515F22"/>
    <w:rsid w:val="005165A7"/>
    <w:rsid w:val="00523A2B"/>
    <w:rsid w:val="005263D4"/>
    <w:rsid w:val="005270C7"/>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63A"/>
    <w:rsid w:val="005A15F9"/>
    <w:rsid w:val="005A1651"/>
    <w:rsid w:val="005A1872"/>
    <w:rsid w:val="005A191A"/>
    <w:rsid w:val="005A2023"/>
    <w:rsid w:val="005A2CC9"/>
    <w:rsid w:val="005A3AD8"/>
    <w:rsid w:val="005A4428"/>
    <w:rsid w:val="005A50BE"/>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107DE"/>
    <w:rsid w:val="006126CC"/>
    <w:rsid w:val="00613607"/>
    <w:rsid w:val="00613933"/>
    <w:rsid w:val="00614466"/>
    <w:rsid w:val="0061703D"/>
    <w:rsid w:val="00617402"/>
    <w:rsid w:val="006174DE"/>
    <w:rsid w:val="006200D9"/>
    <w:rsid w:val="0062098B"/>
    <w:rsid w:val="0062284E"/>
    <w:rsid w:val="0062775C"/>
    <w:rsid w:val="00631917"/>
    <w:rsid w:val="00632D91"/>
    <w:rsid w:val="006330C2"/>
    <w:rsid w:val="00635481"/>
    <w:rsid w:val="00636F95"/>
    <w:rsid w:val="00640362"/>
    <w:rsid w:val="00644F2A"/>
    <w:rsid w:val="006457B3"/>
    <w:rsid w:val="0064706C"/>
    <w:rsid w:val="006471E0"/>
    <w:rsid w:val="00650EC0"/>
    <w:rsid w:val="00652C2C"/>
    <w:rsid w:val="00654610"/>
    <w:rsid w:val="00657A9D"/>
    <w:rsid w:val="00660374"/>
    <w:rsid w:val="006609DE"/>
    <w:rsid w:val="00662BA2"/>
    <w:rsid w:val="0066300B"/>
    <w:rsid w:val="00667D00"/>
    <w:rsid w:val="00671BB5"/>
    <w:rsid w:val="00672757"/>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C6B"/>
    <w:rsid w:val="006A0F43"/>
    <w:rsid w:val="006A2AE1"/>
    <w:rsid w:val="006A3521"/>
    <w:rsid w:val="006A6620"/>
    <w:rsid w:val="006A7E50"/>
    <w:rsid w:val="006B08CA"/>
    <w:rsid w:val="006B438E"/>
    <w:rsid w:val="006B478C"/>
    <w:rsid w:val="006B5AFF"/>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2E6A"/>
    <w:rsid w:val="006E2E86"/>
    <w:rsid w:val="006E3EDE"/>
    <w:rsid w:val="006E5BF7"/>
    <w:rsid w:val="006E67A4"/>
    <w:rsid w:val="006E74DC"/>
    <w:rsid w:val="006F32EB"/>
    <w:rsid w:val="006F3C48"/>
    <w:rsid w:val="006F6051"/>
    <w:rsid w:val="00702F87"/>
    <w:rsid w:val="00705DCA"/>
    <w:rsid w:val="0070678D"/>
    <w:rsid w:val="00707045"/>
    <w:rsid w:val="00707CD7"/>
    <w:rsid w:val="00710014"/>
    <w:rsid w:val="00714C06"/>
    <w:rsid w:val="0071510C"/>
    <w:rsid w:val="00716593"/>
    <w:rsid w:val="007173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2E74"/>
    <w:rsid w:val="007449E4"/>
    <w:rsid w:val="00744DA4"/>
    <w:rsid w:val="00750FA9"/>
    <w:rsid w:val="00751497"/>
    <w:rsid w:val="00751514"/>
    <w:rsid w:val="00751578"/>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AC7"/>
    <w:rsid w:val="0077181F"/>
    <w:rsid w:val="00772924"/>
    <w:rsid w:val="00772B0F"/>
    <w:rsid w:val="00775B6E"/>
    <w:rsid w:val="00775D03"/>
    <w:rsid w:val="0077613E"/>
    <w:rsid w:val="00777207"/>
    <w:rsid w:val="00777AE6"/>
    <w:rsid w:val="00777B93"/>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DA9"/>
    <w:rsid w:val="007B726D"/>
    <w:rsid w:val="007B746C"/>
    <w:rsid w:val="007B74F2"/>
    <w:rsid w:val="007B7786"/>
    <w:rsid w:val="007B795C"/>
    <w:rsid w:val="007C18EA"/>
    <w:rsid w:val="007C3F1E"/>
    <w:rsid w:val="007C453E"/>
    <w:rsid w:val="007C4D1B"/>
    <w:rsid w:val="007C58C4"/>
    <w:rsid w:val="007C5D21"/>
    <w:rsid w:val="007C62DB"/>
    <w:rsid w:val="007D1F64"/>
    <w:rsid w:val="007D2E08"/>
    <w:rsid w:val="007D2FFB"/>
    <w:rsid w:val="007E2489"/>
    <w:rsid w:val="007E353E"/>
    <w:rsid w:val="007E5A24"/>
    <w:rsid w:val="007E6504"/>
    <w:rsid w:val="007E6C2C"/>
    <w:rsid w:val="007E79AE"/>
    <w:rsid w:val="007F0B3D"/>
    <w:rsid w:val="007F3B38"/>
    <w:rsid w:val="007F4C3C"/>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617"/>
    <w:rsid w:val="008814EB"/>
    <w:rsid w:val="0088288E"/>
    <w:rsid w:val="008839C8"/>
    <w:rsid w:val="00884D81"/>
    <w:rsid w:val="008864CD"/>
    <w:rsid w:val="00886737"/>
    <w:rsid w:val="0089093C"/>
    <w:rsid w:val="00893BD4"/>
    <w:rsid w:val="00894A40"/>
    <w:rsid w:val="00896F4C"/>
    <w:rsid w:val="008972C5"/>
    <w:rsid w:val="008975E5"/>
    <w:rsid w:val="008A11BF"/>
    <w:rsid w:val="008A16A3"/>
    <w:rsid w:val="008A27F4"/>
    <w:rsid w:val="008A5307"/>
    <w:rsid w:val="008B001D"/>
    <w:rsid w:val="008B23F9"/>
    <w:rsid w:val="008B7B6A"/>
    <w:rsid w:val="008C055B"/>
    <w:rsid w:val="008C0AE8"/>
    <w:rsid w:val="008C18DC"/>
    <w:rsid w:val="008C1CDC"/>
    <w:rsid w:val="008C2256"/>
    <w:rsid w:val="008C3206"/>
    <w:rsid w:val="008C6A45"/>
    <w:rsid w:val="008C7D3B"/>
    <w:rsid w:val="008D0A9F"/>
    <w:rsid w:val="008D2873"/>
    <w:rsid w:val="008D3CDD"/>
    <w:rsid w:val="008D4586"/>
    <w:rsid w:val="008D4763"/>
    <w:rsid w:val="008D5125"/>
    <w:rsid w:val="008D5C14"/>
    <w:rsid w:val="008D65E3"/>
    <w:rsid w:val="008D697E"/>
    <w:rsid w:val="008D71B4"/>
    <w:rsid w:val="008D7338"/>
    <w:rsid w:val="008D7872"/>
    <w:rsid w:val="008E09C4"/>
    <w:rsid w:val="008E1CEF"/>
    <w:rsid w:val="008E3071"/>
    <w:rsid w:val="008E3173"/>
    <w:rsid w:val="008E3625"/>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2592D"/>
    <w:rsid w:val="00926FEB"/>
    <w:rsid w:val="009301D7"/>
    <w:rsid w:val="0093161C"/>
    <w:rsid w:val="00931BC1"/>
    <w:rsid w:val="00932589"/>
    <w:rsid w:val="0093541F"/>
    <w:rsid w:val="00936DCB"/>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B9E"/>
    <w:rsid w:val="00967E1F"/>
    <w:rsid w:val="00970CF3"/>
    <w:rsid w:val="009710A8"/>
    <w:rsid w:val="00971542"/>
    <w:rsid w:val="00972B79"/>
    <w:rsid w:val="009750E4"/>
    <w:rsid w:val="009779EE"/>
    <w:rsid w:val="00981E27"/>
    <w:rsid w:val="00982CA0"/>
    <w:rsid w:val="009842EE"/>
    <w:rsid w:val="00985271"/>
    <w:rsid w:val="009863D4"/>
    <w:rsid w:val="00986EFC"/>
    <w:rsid w:val="00987C8D"/>
    <w:rsid w:val="00991CE1"/>
    <w:rsid w:val="00991FAB"/>
    <w:rsid w:val="00992242"/>
    <w:rsid w:val="009923DD"/>
    <w:rsid w:val="00995A9D"/>
    <w:rsid w:val="009979CA"/>
    <w:rsid w:val="009A0D89"/>
    <w:rsid w:val="009A59A3"/>
    <w:rsid w:val="009A708F"/>
    <w:rsid w:val="009A78FB"/>
    <w:rsid w:val="009B3001"/>
    <w:rsid w:val="009B30E7"/>
    <w:rsid w:val="009B3976"/>
    <w:rsid w:val="009C24AD"/>
    <w:rsid w:val="009C25BA"/>
    <w:rsid w:val="009C3514"/>
    <w:rsid w:val="009C6CDD"/>
    <w:rsid w:val="009D0091"/>
    <w:rsid w:val="009D1F61"/>
    <w:rsid w:val="009D2903"/>
    <w:rsid w:val="009D2C8F"/>
    <w:rsid w:val="009D5BAD"/>
    <w:rsid w:val="009E11FA"/>
    <w:rsid w:val="009E24ED"/>
    <w:rsid w:val="009E277C"/>
    <w:rsid w:val="009E3E50"/>
    <w:rsid w:val="009E44E0"/>
    <w:rsid w:val="009E53A4"/>
    <w:rsid w:val="009E59DC"/>
    <w:rsid w:val="009E6B76"/>
    <w:rsid w:val="009E76B0"/>
    <w:rsid w:val="009F2C06"/>
    <w:rsid w:val="009F7195"/>
    <w:rsid w:val="009F729A"/>
    <w:rsid w:val="009F72A4"/>
    <w:rsid w:val="009F7711"/>
    <w:rsid w:val="00A0036F"/>
    <w:rsid w:val="00A01349"/>
    <w:rsid w:val="00A038C2"/>
    <w:rsid w:val="00A07896"/>
    <w:rsid w:val="00A07B44"/>
    <w:rsid w:val="00A07FC9"/>
    <w:rsid w:val="00A11016"/>
    <w:rsid w:val="00A11773"/>
    <w:rsid w:val="00A13859"/>
    <w:rsid w:val="00A1404B"/>
    <w:rsid w:val="00A23492"/>
    <w:rsid w:val="00A238C5"/>
    <w:rsid w:val="00A2501C"/>
    <w:rsid w:val="00A26031"/>
    <w:rsid w:val="00A26EA5"/>
    <w:rsid w:val="00A331A8"/>
    <w:rsid w:val="00A3383E"/>
    <w:rsid w:val="00A3415E"/>
    <w:rsid w:val="00A345D7"/>
    <w:rsid w:val="00A35F26"/>
    <w:rsid w:val="00A37C68"/>
    <w:rsid w:val="00A402C7"/>
    <w:rsid w:val="00A405A1"/>
    <w:rsid w:val="00A41045"/>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5E05"/>
    <w:rsid w:val="00A80C88"/>
    <w:rsid w:val="00A8300E"/>
    <w:rsid w:val="00A85886"/>
    <w:rsid w:val="00A93246"/>
    <w:rsid w:val="00A96986"/>
    <w:rsid w:val="00AA10A4"/>
    <w:rsid w:val="00AA27A4"/>
    <w:rsid w:val="00AA3356"/>
    <w:rsid w:val="00AA3D21"/>
    <w:rsid w:val="00AA41C0"/>
    <w:rsid w:val="00AA68FC"/>
    <w:rsid w:val="00AA6EFD"/>
    <w:rsid w:val="00AA7C13"/>
    <w:rsid w:val="00AA7D6C"/>
    <w:rsid w:val="00AB06C3"/>
    <w:rsid w:val="00AB0DE2"/>
    <w:rsid w:val="00AB15E9"/>
    <w:rsid w:val="00AB1B3E"/>
    <w:rsid w:val="00AB1C33"/>
    <w:rsid w:val="00AB1C47"/>
    <w:rsid w:val="00AB532D"/>
    <w:rsid w:val="00AB7269"/>
    <w:rsid w:val="00AC07D4"/>
    <w:rsid w:val="00AC50C0"/>
    <w:rsid w:val="00AC7AA6"/>
    <w:rsid w:val="00AD189E"/>
    <w:rsid w:val="00AD4388"/>
    <w:rsid w:val="00AD4E63"/>
    <w:rsid w:val="00AD502A"/>
    <w:rsid w:val="00AD6777"/>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110A3"/>
    <w:rsid w:val="00B11863"/>
    <w:rsid w:val="00B152C2"/>
    <w:rsid w:val="00B1769A"/>
    <w:rsid w:val="00B17A11"/>
    <w:rsid w:val="00B17E57"/>
    <w:rsid w:val="00B22F8D"/>
    <w:rsid w:val="00B247A8"/>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6AD"/>
    <w:rsid w:val="00B64B81"/>
    <w:rsid w:val="00B65601"/>
    <w:rsid w:val="00B65DB8"/>
    <w:rsid w:val="00B66870"/>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347"/>
    <w:rsid w:val="00B91EFB"/>
    <w:rsid w:val="00B92DE7"/>
    <w:rsid w:val="00B93A98"/>
    <w:rsid w:val="00B94545"/>
    <w:rsid w:val="00B95D15"/>
    <w:rsid w:val="00B96EDF"/>
    <w:rsid w:val="00B9718B"/>
    <w:rsid w:val="00B9749B"/>
    <w:rsid w:val="00BA3AF9"/>
    <w:rsid w:val="00BA7312"/>
    <w:rsid w:val="00BB02FD"/>
    <w:rsid w:val="00BB22F3"/>
    <w:rsid w:val="00BB2FD2"/>
    <w:rsid w:val="00BB3782"/>
    <w:rsid w:val="00BB3A46"/>
    <w:rsid w:val="00BB5401"/>
    <w:rsid w:val="00BB7450"/>
    <w:rsid w:val="00BC4087"/>
    <w:rsid w:val="00BC4D42"/>
    <w:rsid w:val="00BC5613"/>
    <w:rsid w:val="00BC670A"/>
    <w:rsid w:val="00BD223A"/>
    <w:rsid w:val="00BD304B"/>
    <w:rsid w:val="00BD3AFF"/>
    <w:rsid w:val="00BD3DC8"/>
    <w:rsid w:val="00BD771B"/>
    <w:rsid w:val="00BE078F"/>
    <w:rsid w:val="00BE2C90"/>
    <w:rsid w:val="00BE2CDD"/>
    <w:rsid w:val="00BE5C55"/>
    <w:rsid w:val="00BE6C53"/>
    <w:rsid w:val="00BE7DFD"/>
    <w:rsid w:val="00BF09D5"/>
    <w:rsid w:val="00BF1C16"/>
    <w:rsid w:val="00BF1C4F"/>
    <w:rsid w:val="00BF21F5"/>
    <w:rsid w:val="00C00005"/>
    <w:rsid w:val="00C005C6"/>
    <w:rsid w:val="00C01828"/>
    <w:rsid w:val="00C028E0"/>
    <w:rsid w:val="00C02F1D"/>
    <w:rsid w:val="00C031EF"/>
    <w:rsid w:val="00C05DDD"/>
    <w:rsid w:val="00C11EED"/>
    <w:rsid w:val="00C15FCC"/>
    <w:rsid w:val="00C25065"/>
    <w:rsid w:val="00C27F94"/>
    <w:rsid w:val="00C30CEB"/>
    <w:rsid w:val="00C3208C"/>
    <w:rsid w:val="00C34B64"/>
    <w:rsid w:val="00C3557C"/>
    <w:rsid w:val="00C37278"/>
    <w:rsid w:val="00C43FAD"/>
    <w:rsid w:val="00C44CED"/>
    <w:rsid w:val="00C45261"/>
    <w:rsid w:val="00C45415"/>
    <w:rsid w:val="00C45DE1"/>
    <w:rsid w:val="00C461E8"/>
    <w:rsid w:val="00C4680A"/>
    <w:rsid w:val="00C523D8"/>
    <w:rsid w:val="00C539C1"/>
    <w:rsid w:val="00C53F11"/>
    <w:rsid w:val="00C543D1"/>
    <w:rsid w:val="00C6004D"/>
    <w:rsid w:val="00C60B65"/>
    <w:rsid w:val="00C621C7"/>
    <w:rsid w:val="00C640F2"/>
    <w:rsid w:val="00C644EC"/>
    <w:rsid w:val="00C6508D"/>
    <w:rsid w:val="00C67935"/>
    <w:rsid w:val="00C6795E"/>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0B6"/>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CF5E01"/>
    <w:rsid w:val="00D003E3"/>
    <w:rsid w:val="00D01991"/>
    <w:rsid w:val="00D01EF1"/>
    <w:rsid w:val="00D0200C"/>
    <w:rsid w:val="00D0247C"/>
    <w:rsid w:val="00D0621A"/>
    <w:rsid w:val="00D06A6D"/>
    <w:rsid w:val="00D06ADC"/>
    <w:rsid w:val="00D15080"/>
    <w:rsid w:val="00D15AA9"/>
    <w:rsid w:val="00D15CA2"/>
    <w:rsid w:val="00D1645B"/>
    <w:rsid w:val="00D17A59"/>
    <w:rsid w:val="00D22A2F"/>
    <w:rsid w:val="00D241FF"/>
    <w:rsid w:val="00D24327"/>
    <w:rsid w:val="00D24C03"/>
    <w:rsid w:val="00D306B0"/>
    <w:rsid w:val="00D33B0D"/>
    <w:rsid w:val="00D3646A"/>
    <w:rsid w:val="00D37A40"/>
    <w:rsid w:val="00D40CAA"/>
    <w:rsid w:val="00D40D06"/>
    <w:rsid w:val="00D418D7"/>
    <w:rsid w:val="00D41F36"/>
    <w:rsid w:val="00D438D6"/>
    <w:rsid w:val="00D43F90"/>
    <w:rsid w:val="00D44C94"/>
    <w:rsid w:val="00D45AEA"/>
    <w:rsid w:val="00D4780E"/>
    <w:rsid w:val="00D47D6A"/>
    <w:rsid w:val="00D50137"/>
    <w:rsid w:val="00D50278"/>
    <w:rsid w:val="00D5143D"/>
    <w:rsid w:val="00D5333C"/>
    <w:rsid w:val="00D548C7"/>
    <w:rsid w:val="00D556F5"/>
    <w:rsid w:val="00D62450"/>
    <w:rsid w:val="00D62E38"/>
    <w:rsid w:val="00D65147"/>
    <w:rsid w:val="00D6623A"/>
    <w:rsid w:val="00D66704"/>
    <w:rsid w:val="00D70B30"/>
    <w:rsid w:val="00D75488"/>
    <w:rsid w:val="00D8083D"/>
    <w:rsid w:val="00D815D1"/>
    <w:rsid w:val="00D81937"/>
    <w:rsid w:val="00D81A91"/>
    <w:rsid w:val="00D81C62"/>
    <w:rsid w:val="00D829F2"/>
    <w:rsid w:val="00D90927"/>
    <w:rsid w:val="00D96347"/>
    <w:rsid w:val="00D97EC9"/>
    <w:rsid w:val="00DA2B01"/>
    <w:rsid w:val="00DA303E"/>
    <w:rsid w:val="00DA5955"/>
    <w:rsid w:val="00DA59BD"/>
    <w:rsid w:val="00DA6C73"/>
    <w:rsid w:val="00DA752D"/>
    <w:rsid w:val="00DB14F9"/>
    <w:rsid w:val="00DB29D8"/>
    <w:rsid w:val="00DB3247"/>
    <w:rsid w:val="00DB4563"/>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0E5C"/>
    <w:rsid w:val="00DE11F0"/>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152F"/>
    <w:rsid w:val="00E23863"/>
    <w:rsid w:val="00E247DE"/>
    <w:rsid w:val="00E270E2"/>
    <w:rsid w:val="00E27A67"/>
    <w:rsid w:val="00E27FED"/>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4AA1"/>
    <w:rsid w:val="00E5517D"/>
    <w:rsid w:val="00E5584C"/>
    <w:rsid w:val="00E558D3"/>
    <w:rsid w:val="00E55E45"/>
    <w:rsid w:val="00E56D5A"/>
    <w:rsid w:val="00E60C1D"/>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25B2"/>
    <w:rsid w:val="00E82A1C"/>
    <w:rsid w:val="00E83B35"/>
    <w:rsid w:val="00E84BD1"/>
    <w:rsid w:val="00E86F97"/>
    <w:rsid w:val="00E86FB6"/>
    <w:rsid w:val="00E910D4"/>
    <w:rsid w:val="00E93AB0"/>
    <w:rsid w:val="00E93AFE"/>
    <w:rsid w:val="00E95409"/>
    <w:rsid w:val="00E95878"/>
    <w:rsid w:val="00E95BFF"/>
    <w:rsid w:val="00EA5C14"/>
    <w:rsid w:val="00EA69F6"/>
    <w:rsid w:val="00EB03BD"/>
    <w:rsid w:val="00EB1242"/>
    <w:rsid w:val="00EB1CFC"/>
    <w:rsid w:val="00EB28D1"/>
    <w:rsid w:val="00EB2A25"/>
    <w:rsid w:val="00EB2A79"/>
    <w:rsid w:val="00EB482F"/>
    <w:rsid w:val="00EB7F75"/>
    <w:rsid w:val="00EB7FB5"/>
    <w:rsid w:val="00EC06B6"/>
    <w:rsid w:val="00EC0EDA"/>
    <w:rsid w:val="00EC1B45"/>
    <w:rsid w:val="00EC494C"/>
    <w:rsid w:val="00EC57C2"/>
    <w:rsid w:val="00EC5D0D"/>
    <w:rsid w:val="00EC708A"/>
    <w:rsid w:val="00EC73B7"/>
    <w:rsid w:val="00ED1D90"/>
    <w:rsid w:val="00ED2136"/>
    <w:rsid w:val="00ED23C5"/>
    <w:rsid w:val="00ED3C1D"/>
    <w:rsid w:val="00ED5F44"/>
    <w:rsid w:val="00ED6CC1"/>
    <w:rsid w:val="00ED7E4C"/>
    <w:rsid w:val="00ED7F98"/>
    <w:rsid w:val="00ED7FED"/>
    <w:rsid w:val="00EE0460"/>
    <w:rsid w:val="00EE1372"/>
    <w:rsid w:val="00EE324C"/>
    <w:rsid w:val="00EE350E"/>
    <w:rsid w:val="00EE5E3A"/>
    <w:rsid w:val="00EF196E"/>
    <w:rsid w:val="00EF5499"/>
    <w:rsid w:val="00EF5C32"/>
    <w:rsid w:val="00EF709C"/>
    <w:rsid w:val="00F000F5"/>
    <w:rsid w:val="00F02BF5"/>
    <w:rsid w:val="00F03936"/>
    <w:rsid w:val="00F03E92"/>
    <w:rsid w:val="00F07CED"/>
    <w:rsid w:val="00F07FA7"/>
    <w:rsid w:val="00F102C0"/>
    <w:rsid w:val="00F10C1B"/>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B5A"/>
    <w:rsid w:val="00F40EAF"/>
    <w:rsid w:val="00F44630"/>
    <w:rsid w:val="00F5261E"/>
    <w:rsid w:val="00F528F5"/>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3F1E"/>
    <w:rsid w:val="00F745CC"/>
    <w:rsid w:val="00F74AC4"/>
    <w:rsid w:val="00F76251"/>
    <w:rsid w:val="00F77424"/>
    <w:rsid w:val="00F819B8"/>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4379"/>
    <w:rsid w:val="00FB46E1"/>
    <w:rsid w:val="00FB46FB"/>
    <w:rsid w:val="00FB508C"/>
    <w:rsid w:val="00FB5682"/>
    <w:rsid w:val="00FB6723"/>
    <w:rsid w:val="00FC1372"/>
    <w:rsid w:val="00FC1A0A"/>
    <w:rsid w:val="00FC3B07"/>
    <w:rsid w:val="00FC4B73"/>
    <w:rsid w:val="00FC66E2"/>
    <w:rsid w:val="00FD3BB5"/>
    <w:rsid w:val="00FD6F17"/>
    <w:rsid w:val="00FD71CA"/>
    <w:rsid w:val="00FD7473"/>
    <w:rsid w:val="00FD7D3E"/>
    <w:rsid w:val="00FD7FD5"/>
    <w:rsid w:val="00FE11DA"/>
    <w:rsid w:val="00FE319E"/>
    <w:rsid w:val="00FE47DC"/>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84C2C"/>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223etp.zakazrf.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223etp.zakazrf.ru/" TargetMode="External"/><Relationship Id="rId4" Type="http://schemas.openxmlformats.org/officeDocument/2006/relationships/settings" Target="settings.xml"/><Relationship Id="rId9" Type="http://schemas.openxmlformats.org/officeDocument/2006/relationships/hyperlink" Target="https://etpzakupki.tata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6959C-448A-4B87-992E-3B2881B00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14</Pages>
  <Words>7616</Words>
  <Characters>43412</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50927</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Лейсан Заманова- филиал АО "Татспиртпром" "ГОССНАБ"</cp:lastModifiedBy>
  <cp:revision>63</cp:revision>
  <cp:lastPrinted>2021-06-23T13:59:00Z</cp:lastPrinted>
  <dcterms:created xsi:type="dcterms:W3CDTF">2021-07-07T06:18:00Z</dcterms:created>
  <dcterms:modified xsi:type="dcterms:W3CDTF">2023-09-21T12:45:00Z</dcterms:modified>
</cp:coreProperties>
</file>